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124C4" w14:textId="170FB34F" w:rsidR="00C75006" w:rsidRPr="007560AA" w:rsidRDefault="001D5B26" w:rsidP="00C75006">
      <w:pPr>
        <w:pStyle w:val="Titolo2"/>
        <w:ind w:right="119"/>
        <w:jc w:val="right"/>
        <w:rPr>
          <w:rFonts w:ascii="Arial" w:hAnsi="Arial" w:cs="Arial"/>
          <w:b w:val="0"/>
          <w:bCs w:val="0"/>
          <w:i w:val="0"/>
          <w:sz w:val="22"/>
          <w:szCs w:val="22"/>
          <w:lang w:val="it-IT"/>
        </w:rPr>
      </w:pPr>
      <w:r w:rsidRPr="007560AA">
        <w:rPr>
          <w:rFonts w:ascii="Arial" w:hAnsi="Arial" w:cs="Arial"/>
          <w:i w:val="0"/>
          <w:spacing w:val="-1"/>
          <w:sz w:val="22"/>
          <w:szCs w:val="22"/>
          <w:lang w:val="it-IT"/>
        </w:rPr>
        <w:t>Allegato</w:t>
      </w:r>
      <w:r w:rsidR="00C75006" w:rsidRPr="007560AA">
        <w:rPr>
          <w:rFonts w:ascii="Arial" w:hAnsi="Arial" w:cs="Arial"/>
          <w:i w:val="0"/>
          <w:spacing w:val="-16"/>
          <w:sz w:val="22"/>
          <w:szCs w:val="22"/>
          <w:lang w:val="it-IT"/>
        </w:rPr>
        <w:t xml:space="preserve"> </w:t>
      </w:r>
      <w:r w:rsidR="00C75006" w:rsidRPr="007560AA">
        <w:rPr>
          <w:rFonts w:ascii="Arial" w:hAnsi="Arial" w:cs="Arial"/>
          <w:i w:val="0"/>
          <w:spacing w:val="-1"/>
          <w:sz w:val="22"/>
          <w:szCs w:val="22"/>
          <w:lang w:val="it-IT"/>
        </w:rPr>
        <w:t>A3</w:t>
      </w:r>
    </w:p>
    <w:p w14:paraId="2A7124C5" w14:textId="77777777" w:rsidR="00C75006" w:rsidRPr="007560AA" w:rsidRDefault="00C75006" w:rsidP="00C75006">
      <w:pPr>
        <w:ind w:right="-1"/>
        <w:rPr>
          <w:rFonts w:ascii="Arial" w:hAnsi="Arial" w:cs="Arial"/>
          <w:b/>
          <w:noProof/>
          <w:sz w:val="22"/>
          <w:szCs w:val="22"/>
        </w:rPr>
      </w:pPr>
    </w:p>
    <w:p w14:paraId="2A7124C6" w14:textId="77777777" w:rsidR="00C75006" w:rsidRPr="007560AA" w:rsidRDefault="00C75006" w:rsidP="00C75006">
      <w:pPr>
        <w:pStyle w:val="Titolo3"/>
        <w:spacing w:line="281" w:lineRule="auto"/>
        <w:ind w:right="113"/>
        <w:jc w:val="both"/>
        <w:rPr>
          <w:rFonts w:ascii="Arial" w:hAnsi="Arial" w:cs="Arial"/>
          <w:spacing w:val="-1"/>
          <w:sz w:val="22"/>
          <w:szCs w:val="22"/>
          <w:lang w:val="it-IT"/>
        </w:rPr>
      </w:pPr>
      <w:r w:rsidRPr="007560AA">
        <w:rPr>
          <w:rFonts w:ascii="Arial" w:hAnsi="Arial" w:cs="Arial"/>
          <w:spacing w:val="-1"/>
          <w:sz w:val="22"/>
          <w:szCs w:val="22"/>
          <w:lang w:val="it-IT"/>
        </w:rPr>
        <w:t>DICHIARAZIONE</w:t>
      </w:r>
      <w:r w:rsidRPr="007560AA">
        <w:rPr>
          <w:rFonts w:ascii="Arial" w:hAnsi="Arial" w:cs="Arial"/>
          <w:spacing w:val="57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DEI</w:t>
      </w:r>
      <w:r w:rsidRPr="007560AA">
        <w:rPr>
          <w:rFonts w:ascii="Arial" w:hAnsi="Arial" w:cs="Arial"/>
          <w:spacing w:val="57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LEGALI</w:t>
      </w:r>
      <w:r w:rsidRPr="007560AA">
        <w:rPr>
          <w:rFonts w:ascii="Arial" w:hAnsi="Arial" w:cs="Arial"/>
          <w:spacing w:val="59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RAPPRESENTANTI</w:t>
      </w:r>
      <w:r w:rsidRPr="007560AA">
        <w:rPr>
          <w:rFonts w:ascii="Arial" w:hAnsi="Arial" w:cs="Arial"/>
          <w:spacing w:val="59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DEI</w:t>
      </w:r>
      <w:r w:rsidRPr="007560AA">
        <w:rPr>
          <w:rFonts w:ascii="Arial" w:hAnsi="Arial" w:cs="Arial"/>
          <w:spacing w:val="58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u w:val="thick" w:color="000000"/>
          <w:lang w:val="it-IT"/>
        </w:rPr>
        <w:t>SINGOLI</w:t>
      </w:r>
      <w:r w:rsidRPr="007560AA">
        <w:rPr>
          <w:rFonts w:ascii="Arial" w:hAnsi="Arial" w:cs="Arial"/>
          <w:spacing w:val="59"/>
          <w:sz w:val="22"/>
          <w:szCs w:val="22"/>
          <w:u w:val="thick" w:color="000000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u w:val="thick" w:color="000000"/>
          <w:lang w:val="it-IT"/>
        </w:rPr>
        <w:t>SOGGETTI</w:t>
      </w:r>
      <w:r w:rsidRPr="007560AA">
        <w:rPr>
          <w:rFonts w:ascii="Arial" w:hAnsi="Arial" w:cs="Arial"/>
          <w:spacing w:val="59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DIVERSI</w:t>
      </w:r>
      <w:r w:rsidRPr="007560AA">
        <w:rPr>
          <w:rFonts w:ascii="Arial" w:hAnsi="Arial" w:cs="Arial"/>
          <w:spacing w:val="59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DAL</w:t>
      </w:r>
      <w:r w:rsidRPr="007560AA">
        <w:rPr>
          <w:rFonts w:ascii="Arial" w:hAnsi="Arial" w:cs="Arial"/>
          <w:spacing w:val="59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2"/>
          <w:sz w:val="22"/>
          <w:szCs w:val="22"/>
          <w:lang w:val="it-IT"/>
        </w:rPr>
        <w:t>CAPOFILA</w:t>
      </w:r>
      <w:r w:rsidRPr="007560AA">
        <w:rPr>
          <w:rFonts w:ascii="Arial" w:hAnsi="Arial" w:cs="Arial"/>
          <w:spacing w:val="45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PARTECIPANTI</w:t>
      </w:r>
      <w:r w:rsidRPr="007560AA">
        <w:rPr>
          <w:rFonts w:ascii="Arial" w:hAnsi="Arial" w:cs="Arial"/>
          <w:spacing w:val="15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ALLA</w:t>
      </w:r>
      <w:r w:rsidRPr="007560AA">
        <w:rPr>
          <w:rFonts w:ascii="Arial" w:hAnsi="Arial" w:cs="Arial"/>
          <w:spacing w:val="15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ASSOCIAZIONE</w:t>
      </w:r>
      <w:r w:rsidRPr="007560AA">
        <w:rPr>
          <w:rFonts w:ascii="Arial" w:hAnsi="Arial" w:cs="Arial"/>
          <w:spacing w:val="14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TEMPORANEA</w:t>
      </w:r>
      <w:r w:rsidRPr="007560AA">
        <w:rPr>
          <w:rFonts w:ascii="Arial" w:hAnsi="Arial" w:cs="Arial"/>
          <w:spacing w:val="15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DI</w:t>
      </w:r>
      <w:r w:rsidRPr="007560AA">
        <w:rPr>
          <w:rFonts w:ascii="Arial" w:hAnsi="Arial" w:cs="Arial"/>
          <w:spacing w:val="15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IMPRESA</w:t>
      </w:r>
      <w:r w:rsidRPr="007560AA">
        <w:rPr>
          <w:rFonts w:ascii="Arial" w:hAnsi="Arial" w:cs="Arial"/>
          <w:spacing w:val="15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z w:val="22"/>
          <w:szCs w:val="22"/>
          <w:lang w:val="it-IT"/>
        </w:rPr>
        <w:t>O</w:t>
      </w:r>
      <w:r w:rsidRPr="007560AA">
        <w:rPr>
          <w:rFonts w:ascii="Arial" w:hAnsi="Arial" w:cs="Arial"/>
          <w:spacing w:val="14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ASSOCIAZIONE</w:t>
      </w:r>
      <w:r w:rsidRPr="007560AA">
        <w:rPr>
          <w:rFonts w:ascii="Arial" w:hAnsi="Arial" w:cs="Arial"/>
          <w:spacing w:val="14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TEMPORANEA</w:t>
      </w:r>
      <w:r w:rsidRPr="007560AA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2"/>
          <w:sz w:val="22"/>
          <w:szCs w:val="22"/>
          <w:lang w:val="it-IT"/>
        </w:rPr>
        <w:t>DI</w:t>
      </w:r>
      <w:r w:rsidRPr="007560AA">
        <w:rPr>
          <w:rFonts w:ascii="Arial" w:hAnsi="Arial" w:cs="Arial"/>
          <w:spacing w:val="55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SCOPO</w:t>
      </w:r>
    </w:p>
    <w:p w14:paraId="20AB8D4C" w14:textId="240CE00D" w:rsidR="004C6D71" w:rsidRPr="007560AA" w:rsidRDefault="004C6D71" w:rsidP="004C6D71">
      <w:pPr>
        <w:pStyle w:val="Corpotesto"/>
        <w:tabs>
          <w:tab w:val="left" w:pos="772"/>
          <w:tab w:val="left" w:pos="1094"/>
        </w:tabs>
        <w:spacing w:before="72" w:line="281" w:lineRule="auto"/>
        <w:ind w:left="120"/>
        <w:rPr>
          <w:rFonts w:ascii="Arial" w:hAnsi="Arial" w:cs="Arial"/>
        </w:rPr>
      </w:pPr>
      <w:r w:rsidRPr="007560AA">
        <w:rPr>
          <w:rFonts w:ascii="Arial" w:hAnsi="Arial" w:cs="Arial"/>
        </w:rPr>
        <w:t>Il</w:t>
      </w:r>
      <w:r w:rsidRPr="007560AA">
        <w:rPr>
          <w:rFonts w:ascii="Arial" w:hAnsi="Arial" w:cs="Arial"/>
          <w:spacing w:val="-1"/>
        </w:rPr>
        <w:t xml:space="preserve"> </w:t>
      </w:r>
      <w:r w:rsidRPr="007560AA">
        <w:rPr>
          <w:rFonts w:ascii="Arial" w:hAnsi="Arial" w:cs="Arial"/>
          <w:spacing w:val="-2"/>
        </w:rPr>
        <w:t>sottoscritto</w:t>
      </w:r>
      <w:r w:rsidRPr="007560AA">
        <w:rPr>
          <w:rFonts w:ascii="Arial" w:hAnsi="Arial" w:cs="Arial"/>
        </w:rPr>
        <w:t>________________________________</w:t>
      </w:r>
      <w:r w:rsidR="00A227A5" w:rsidRPr="007560AA">
        <w:rPr>
          <w:rFonts w:ascii="Arial" w:hAnsi="Arial" w:cs="Arial"/>
        </w:rPr>
        <w:t xml:space="preserve"> </w:t>
      </w:r>
      <w:r w:rsidRPr="007560AA">
        <w:rPr>
          <w:rFonts w:ascii="Arial" w:hAnsi="Arial" w:cs="Arial"/>
        </w:rPr>
        <w:t>nato a _________________ il ______________, in qualità di legale rappresentante di ___________________________________________________ con sede legale in _______________________________________ via _______________________ n. ____ C.F.: ___________________________________, partita IVA ________________</w:t>
      </w:r>
      <w:r w:rsidR="00A227A5" w:rsidRPr="007560AA">
        <w:rPr>
          <w:rFonts w:ascii="Arial" w:hAnsi="Arial" w:cs="Arial"/>
        </w:rPr>
        <w:t>_</w:t>
      </w:r>
      <w:r w:rsidRPr="007560AA">
        <w:rPr>
          <w:rFonts w:ascii="Arial" w:hAnsi="Arial" w:cs="Arial"/>
        </w:rPr>
        <w:t>_______,</w:t>
      </w:r>
    </w:p>
    <w:p w14:paraId="2A7124C8" w14:textId="561FFB5C" w:rsidR="00C75006" w:rsidRPr="007560AA" w:rsidRDefault="00C75006" w:rsidP="00C75006">
      <w:pPr>
        <w:pStyle w:val="Corpotesto"/>
        <w:spacing w:before="72" w:line="281" w:lineRule="auto"/>
        <w:ind w:right="112"/>
        <w:jc w:val="both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con riferimento all’Avviso pubblico per la presentazione di progetti formativi di percorsi</w:t>
      </w:r>
      <w:r w:rsidR="007A6331" w:rsidRPr="007560AA">
        <w:rPr>
          <w:rFonts w:ascii="Arial" w:hAnsi="Arial" w:cs="Arial"/>
          <w:spacing w:val="-1"/>
        </w:rPr>
        <w:t xml:space="preserve"> </w:t>
      </w:r>
      <w:r w:rsidR="00716760" w:rsidRPr="007560AA">
        <w:rPr>
          <w:rFonts w:ascii="Arial" w:hAnsi="Arial" w:cs="Arial"/>
          <w:spacing w:val="-1"/>
        </w:rPr>
        <w:t>di IV anno</w:t>
      </w:r>
      <w:r w:rsidR="00A43F21" w:rsidRPr="007560AA">
        <w:rPr>
          <w:rFonts w:ascii="Arial" w:hAnsi="Arial" w:cs="Arial"/>
          <w:spacing w:val="-1"/>
        </w:rPr>
        <w:t xml:space="preserve"> </w:t>
      </w:r>
      <w:r w:rsidR="00D57009" w:rsidRPr="007560AA">
        <w:rPr>
          <w:rFonts w:ascii="Arial" w:hAnsi="Arial" w:cs="Arial"/>
          <w:spacing w:val="-1"/>
        </w:rPr>
        <w:t xml:space="preserve">in modalità duale </w:t>
      </w:r>
      <w:r w:rsidRPr="007560AA">
        <w:rPr>
          <w:rFonts w:ascii="Arial" w:hAnsi="Arial" w:cs="Arial"/>
          <w:spacing w:val="-1"/>
        </w:rPr>
        <w:t>di IeFP</w:t>
      </w:r>
      <w:r w:rsidR="00B902F8" w:rsidRPr="007560AA">
        <w:rPr>
          <w:rFonts w:ascii="Arial" w:hAnsi="Arial" w:cs="Arial"/>
          <w:spacing w:val="-1"/>
        </w:rPr>
        <w:t>,</w:t>
      </w:r>
    </w:p>
    <w:p w14:paraId="2A7124C9" w14:textId="77777777" w:rsidR="00C75006" w:rsidRPr="007560AA" w:rsidRDefault="00C75006" w:rsidP="00C75006">
      <w:pPr>
        <w:spacing w:before="9" w:line="200" w:lineRule="exact"/>
        <w:rPr>
          <w:rFonts w:ascii="Arial" w:hAnsi="Arial" w:cs="Arial"/>
          <w:sz w:val="22"/>
          <w:szCs w:val="22"/>
        </w:rPr>
      </w:pPr>
    </w:p>
    <w:p w14:paraId="2A7124CA" w14:textId="77777777" w:rsidR="00C75006" w:rsidRPr="007560AA" w:rsidRDefault="00C75006" w:rsidP="00C75006">
      <w:pPr>
        <w:pStyle w:val="Corpotesto"/>
        <w:ind w:right="112"/>
        <w:jc w:val="both"/>
        <w:rPr>
          <w:rFonts w:ascii="Arial" w:hAnsi="Arial" w:cs="Arial"/>
        </w:rPr>
      </w:pPr>
      <w:r w:rsidRPr="007560AA">
        <w:rPr>
          <w:rFonts w:ascii="Arial" w:hAnsi="Arial" w:cs="Arial"/>
          <w:spacing w:val="-1"/>
        </w:rPr>
        <w:t>consapevole</w:t>
      </w:r>
      <w:r w:rsidRPr="007560AA">
        <w:rPr>
          <w:rFonts w:ascii="Arial" w:hAnsi="Arial" w:cs="Arial"/>
          <w:spacing w:val="5"/>
        </w:rPr>
        <w:t xml:space="preserve"> </w:t>
      </w:r>
      <w:r w:rsidRPr="007560AA">
        <w:rPr>
          <w:rFonts w:ascii="Arial" w:hAnsi="Arial" w:cs="Arial"/>
          <w:spacing w:val="-1"/>
        </w:rPr>
        <w:t>di</w:t>
      </w:r>
      <w:r w:rsidRPr="007560AA">
        <w:rPr>
          <w:rFonts w:ascii="Arial" w:hAnsi="Arial" w:cs="Arial"/>
          <w:spacing w:val="6"/>
        </w:rPr>
        <w:t xml:space="preserve"> </w:t>
      </w:r>
      <w:r w:rsidRPr="007560AA">
        <w:rPr>
          <w:rFonts w:ascii="Arial" w:hAnsi="Arial" w:cs="Arial"/>
          <w:spacing w:val="-1"/>
        </w:rPr>
        <w:t>quanto</w:t>
      </w:r>
      <w:r w:rsidRPr="007560AA">
        <w:rPr>
          <w:rFonts w:ascii="Arial" w:hAnsi="Arial" w:cs="Arial"/>
          <w:spacing w:val="7"/>
        </w:rPr>
        <w:t xml:space="preserve"> </w:t>
      </w:r>
      <w:r w:rsidRPr="007560AA">
        <w:rPr>
          <w:rFonts w:ascii="Arial" w:hAnsi="Arial" w:cs="Arial"/>
          <w:spacing w:val="-1"/>
        </w:rPr>
        <w:t>previsto</w:t>
      </w:r>
      <w:r w:rsidRPr="007560AA">
        <w:rPr>
          <w:rFonts w:ascii="Arial" w:hAnsi="Arial" w:cs="Arial"/>
          <w:spacing w:val="6"/>
        </w:rPr>
        <w:t xml:space="preserve"> </w:t>
      </w:r>
      <w:r w:rsidRPr="007560AA">
        <w:rPr>
          <w:rFonts w:ascii="Arial" w:hAnsi="Arial" w:cs="Arial"/>
          <w:spacing w:val="-1"/>
        </w:rPr>
        <w:t>dagli</w:t>
      </w:r>
      <w:r w:rsidRPr="007560AA">
        <w:rPr>
          <w:rFonts w:ascii="Arial" w:hAnsi="Arial" w:cs="Arial"/>
          <w:spacing w:val="5"/>
        </w:rPr>
        <w:t xml:space="preserve"> </w:t>
      </w:r>
      <w:r w:rsidRPr="007560AA">
        <w:rPr>
          <w:rFonts w:ascii="Arial" w:hAnsi="Arial" w:cs="Arial"/>
          <w:spacing w:val="-1"/>
        </w:rPr>
        <w:t>artt.</w:t>
      </w:r>
      <w:r w:rsidRPr="007560AA">
        <w:rPr>
          <w:rFonts w:ascii="Arial" w:hAnsi="Arial" w:cs="Arial"/>
          <w:spacing w:val="7"/>
        </w:rPr>
        <w:t xml:space="preserve"> </w:t>
      </w:r>
      <w:r w:rsidRPr="007560AA">
        <w:rPr>
          <w:rFonts w:ascii="Arial" w:hAnsi="Arial" w:cs="Arial"/>
          <w:spacing w:val="-1"/>
        </w:rPr>
        <w:t>75</w:t>
      </w:r>
      <w:r w:rsidRPr="007560AA">
        <w:rPr>
          <w:rFonts w:ascii="Arial" w:hAnsi="Arial" w:cs="Arial"/>
          <w:spacing w:val="5"/>
        </w:rPr>
        <w:t xml:space="preserve"> </w:t>
      </w:r>
      <w:r w:rsidRPr="007560AA">
        <w:rPr>
          <w:rFonts w:ascii="Arial" w:hAnsi="Arial" w:cs="Arial"/>
        </w:rPr>
        <w:t>e</w:t>
      </w:r>
      <w:r w:rsidRPr="007560AA">
        <w:rPr>
          <w:rFonts w:ascii="Arial" w:hAnsi="Arial" w:cs="Arial"/>
          <w:spacing w:val="6"/>
        </w:rPr>
        <w:t xml:space="preserve"> </w:t>
      </w:r>
      <w:r w:rsidRPr="007560AA">
        <w:rPr>
          <w:rFonts w:ascii="Arial" w:hAnsi="Arial" w:cs="Arial"/>
          <w:spacing w:val="-1"/>
        </w:rPr>
        <w:t>76</w:t>
      </w:r>
      <w:r w:rsidRPr="007560AA">
        <w:rPr>
          <w:rFonts w:ascii="Arial" w:hAnsi="Arial" w:cs="Arial"/>
          <w:spacing w:val="6"/>
        </w:rPr>
        <w:t xml:space="preserve"> </w:t>
      </w:r>
      <w:r w:rsidRPr="007560AA">
        <w:rPr>
          <w:rFonts w:ascii="Arial" w:hAnsi="Arial" w:cs="Arial"/>
          <w:spacing w:val="-1"/>
        </w:rPr>
        <w:t>del</w:t>
      </w:r>
      <w:r w:rsidRPr="007560AA">
        <w:rPr>
          <w:rFonts w:ascii="Arial" w:hAnsi="Arial" w:cs="Arial"/>
          <w:spacing w:val="5"/>
        </w:rPr>
        <w:t xml:space="preserve"> </w:t>
      </w:r>
      <w:r w:rsidRPr="007560AA">
        <w:rPr>
          <w:rFonts w:ascii="Arial" w:hAnsi="Arial" w:cs="Arial"/>
          <w:spacing w:val="-1"/>
        </w:rPr>
        <w:t>D.P.R.</w:t>
      </w:r>
      <w:r w:rsidRPr="007560AA">
        <w:rPr>
          <w:rFonts w:ascii="Arial" w:hAnsi="Arial" w:cs="Arial"/>
          <w:spacing w:val="7"/>
        </w:rPr>
        <w:t xml:space="preserve"> </w:t>
      </w:r>
      <w:r w:rsidRPr="007560AA">
        <w:rPr>
          <w:rFonts w:ascii="Arial" w:hAnsi="Arial" w:cs="Arial"/>
          <w:spacing w:val="-1"/>
        </w:rPr>
        <w:t>n.</w:t>
      </w:r>
      <w:r w:rsidRPr="007560AA">
        <w:rPr>
          <w:rFonts w:ascii="Arial" w:hAnsi="Arial" w:cs="Arial"/>
          <w:spacing w:val="4"/>
        </w:rPr>
        <w:t xml:space="preserve"> </w:t>
      </w:r>
      <w:r w:rsidRPr="007560AA">
        <w:rPr>
          <w:rFonts w:ascii="Arial" w:hAnsi="Arial" w:cs="Arial"/>
          <w:spacing w:val="-1"/>
        </w:rPr>
        <w:t>445/2000</w:t>
      </w:r>
      <w:r w:rsidRPr="007560AA">
        <w:rPr>
          <w:rFonts w:ascii="Arial" w:hAnsi="Arial" w:cs="Arial"/>
          <w:spacing w:val="6"/>
        </w:rPr>
        <w:t xml:space="preserve"> </w:t>
      </w:r>
      <w:r w:rsidRPr="007560AA">
        <w:rPr>
          <w:rFonts w:ascii="Arial" w:hAnsi="Arial" w:cs="Arial"/>
          <w:spacing w:val="-1"/>
        </w:rPr>
        <w:t>in</w:t>
      </w:r>
      <w:r w:rsidRPr="007560AA">
        <w:rPr>
          <w:rFonts w:ascii="Arial" w:hAnsi="Arial" w:cs="Arial"/>
          <w:spacing w:val="5"/>
        </w:rPr>
        <w:t xml:space="preserve"> </w:t>
      </w:r>
      <w:r w:rsidRPr="007560AA">
        <w:rPr>
          <w:rFonts w:ascii="Arial" w:hAnsi="Arial" w:cs="Arial"/>
          <w:spacing w:val="-1"/>
        </w:rPr>
        <w:t>merito</w:t>
      </w:r>
      <w:r w:rsidRPr="007560AA">
        <w:rPr>
          <w:rFonts w:ascii="Arial" w:hAnsi="Arial" w:cs="Arial"/>
          <w:spacing w:val="6"/>
        </w:rPr>
        <w:t xml:space="preserve"> </w:t>
      </w:r>
      <w:r w:rsidRPr="007560AA">
        <w:rPr>
          <w:rFonts w:ascii="Arial" w:hAnsi="Arial" w:cs="Arial"/>
        </w:rPr>
        <w:t>alla</w:t>
      </w:r>
      <w:r w:rsidRPr="007560AA">
        <w:rPr>
          <w:rFonts w:ascii="Arial" w:eastAsia="Times New Roman" w:hAnsi="Arial" w:cs="Arial"/>
          <w:spacing w:val="31"/>
        </w:rPr>
        <w:t xml:space="preserve"> </w:t>
      </w:r>
      <w:r w:rsidRPr="007560AA">
        <w:rPr>
          <w:rFonts w:ascii="Arial" w:hAnsi="Arial" w:cs="Arial"/>
          <w:spacing w:val="-1"/>
        </w:rPr>
        <w:t>decadenza</w:t>
      </w:r>
      <w:r w:rsidRPr="007560AA">
        <w:rPr>
          <w:rFonts w:ascii="Arial" w:hAnsi="Arial" w:cs="Arial"/>
          <w:spacing w:val="43"/>
        </w:rPr>
        <w:t xml:space="preserve"> </w:t>
      </w:r>
      <w:r w:rsidRPr="007560AA">
        <w:rPr>
          <w:rFonts w:ascii="Arial" w:hAnsi="Arial" w:cs="Arial"/>
          <w:spacing w:val="-1"/>
        </w:rPr>
        <w:t>dai</w:t>
      </w:r>
      <w:r w:rsidRPr="007560AA">
        <w:rPr>
          <w:rFonts w:ascii="Arial" w:hAnsi="Arial" w:cs="Arial"/>
          <w:spacing w:val="45"/>
        </w:rPr>
        <w:t xml:space="preserve"> </w:t>
      </w:r>
      <w:r w:rsidRPr="007560AA">
        <w:rPr>
          <w:rFonts w:ascii="Arial" w:hAnsi="Arial" w:cs="Arial"/>
          <w:spacing w:val="-1"/>
        </w:rPr>
        <w:t>benefici</w:t>
      </w:r>
      <w:r w:rsidRPr="007560AA">
        <w:rPr>
          <w:rFonts w:ascii="Arial" w:hAnsi="Arial" w:cs="Arial"/>
          <w:spacing w:val="44"/>
        </w:rPr>
        <w:t xml:space="preserve"> </w:t>
      </w:r>
      <w:r w:rsidRPr="007560AA">
        <w:rPr>
          <w:rFonts w:ascii="Arial" w:hAnsi="Arial" w:cs="Arial"/>
          <w:spacing w:val="-1"/>
        </w:rPr>
        <w:t>concessi</w:t>
      </w:r>
      <w:r w:rsidRPr="007560AA">
        <w:rPr>
          <w:rFonts w:ascii="Arial" w:hAnsi="Arial" w:cs="Arial"/>
          <w:spacing w:val="45"/>
        </w:rPr>
        <w:t xml:space="preserve"> </w:t>
      </w:r>
      <w:r w:rsidRPr="007560AA">
        <w:rPr>
          <w:rFonts w:ascii="Arial" w:hAnsi="Arial" w:cs="Arial"/>
          <w:spacing w:val="-1"/>
        </w:rPr>
        <w:t>sulla</w:t>
      </w:r>
      <w:r w:rsidRPr="007560AA">
        <w:rPr>
          <w:rFonts w:ascii="Arial" w:hAnsi="Arial" w:cs="Arial"/>
          <w:spacing w:val="43"/>
        </w:rPr>
        <w:t xml:space="preserve"> </w:t>
      </w:r>
      <w:r w:rsidRPr="007560AA">
        <w:rPr>
          <w:rFonts w:ascii="Arial" w:hAnsi="Arial" w:cs="Arial"/>
          <w:spacing w:val="-1"/>
        </w:rPr>
        <w:t>base</w:t>
      </w:r>
      <w:r w:rsidRPr="007560AA">
        <w:rPr>
          <w:rFonts w:ascii="Arial" w:hAnsi="Arial" w:cs="Arial"/>
          <w:spacing w:val="47"/>
        </w:rPr>
        <w:t xml:space="preserve"> </w:t>
      </w:r>
      <w:r w:rsidRPr="007560AA">
        <w:rPr>
          <w:rFonts w:ascii="Arial" w:hAnsi="Arial" w:cs="Arial"/>
          <w:spacing w:val="-1"/>
        </w:rPr>
        <w:t>di</w:t>
      </w:r>
      <w:r w:rsidRPr="007560AA">
        <w:rPr>
          <w:rFonts w:ascii="Arial" w:hAnsi="Arial" w:cs="Arial"/>
          <w:spacing w:val="44"/>
        </w:rPr>
        <w:t xml:space="preserve"> </w:t>
      </w:r>
      <w:r w:rsidRPr="007560AA">
        <w:rPr>
          <w:rFonts w:ascii="Arial" w:hAnsi="Arial" w:cs="Arial"/>
          <w:spacing w:val="-1"/>
        </w:rPr>
        <w:t>dichiarazioni</w:t>
      </w:r>
      <w:r w:rsidRPr="007560AA">
        <w:rPr>
          <w:rFonts w:ascii="Arial" w:hAnsi="Arial" w:cs="Arial"/>
          <w:spacing w:val="45"/>
        </w:rPr>
        <w:t xml:space="preserve"> </w:t>
      </w:r>
      <w:r w:rsidRPr="007560AA">
        <w:rPr>
          <w:rFonts w:ascii="Arial" w:hAnsi="Arial" w:cs="Arial"/>
          <w:spacing w:val="-1"/>
        </w:rPr>
        <w:t>non</w:t>
      </w:r>
      <w:r w:rsidRPr="007560AA">
        <w:rPr>
          <w:rFonts w:ascii="Arial" w:hAnsi="Arial" w:cs="Arial"/>
          <w:spacing w:val="47"/>
        </w:rPr>
        <w:t xml:space="preserve"> </w:t>
      </w:r>
      <w:r w:rsidRPr="007560AA">
        <w:rPr>
          <w:rFonts w:ascii="Arial" w:hAnsi="Arial" w:cs="Arial"/>
          <w:spacing w:val="-1"/>
        </w:rPr>
        <w:t>veritiere,</w:t>
      </w:r>
      <w:r w:rsidRPr="007560AA">
        <w:rPr>
          <w:rFonts w:ascii="Arial" w:hAnsi="Arial" w:cs="Arial"/>
          <w:spacing w:val="45"/>
        </w:rPr>
        <w:t xml:space="preserve"> </w:t>
      </w:r>
      <w:r w:rsidRPr="007560AA">
        <w:rPr>
          <w:rFonts w:ascii="Arial" w:hAnsi="Arial" w:cs="Arial"/>
          <w:spacing w:val="-1"/>
        </w:rPr>
        <w:t>nonché</w:t>
      </w:r>
      <w:r w:rsidRPr="007560AA">
        <w:rPr>
          <w:rFonts w:ascii="Arial" w:hAnsi="Arial" w:cs="Arial"/>
          <w:spacing w:val="45"/>
        </w:rPr>
        <w:t xml:space="preserve"> </w:t>
      </w:r>
      <w:r w:rsidRPr="007560AA">
        <w:rPr>
          <w:rFonts w:ascii="Arial" w:hAnsi="Arial" w:cs="Arial"/>
          <w:spacing w:val="-2"/>
        </w:rPr>
        <w:t>sulla</w:t>
      </w:r>
      <w:r w:rsidRPr="007560AA">
        <w:rPr>
          <w:rFonts w:ascii="Arial" w:eastAsia="Times New Roman" w:hAnsi="Arial" w:cs="Arial"/>
          <w:spacing w:val="65"/>
        </w:rPr>
        <w:t xml:space="preserve"> </w:t>
      </w:r>
      <w:r w:rsidRPr="007560AA">
        <w:rPr>
          <w:rFonts w:ascii="Arial" w:hAnsi="Arial" w:cs="Arial"/>
          <w:spacing w:val="-1"/>
        </w:rPr>
        <w:t>responsabilità</w:t>
      </w:r>
      <w:r w:rsidRPr="007560AA">
        <w:rPr>
          <w:rFonts w:ascii="Arial" w:hAnsi="Arial" w:cs="Arial"/>
          <w:spacing w:val="13"/>
        </w:rPr>
        <w:t xml:space="preserve"> </w:t>
      </w:r>
      <w:r w:rsidRPr="007560AA">
        <w:rPr>
          <w:rFonts w:ascii="Arial" w:hAnsi="Arial" w:cs="Arial"/>
          <w:spacing w:val="-1"/>
        </w:rPr>
        <w:t>penale</w:t>
      </w:r>
      <w:r w:rsidRPr="007560AA">
        <w:rPr>
          <w:rFonts w:ascii="Arial" w:hAnsi="Arial" w:cs="Arial"/>
          <w:spacing w:val="15"/>
        </w:rPr>
        <w:t xml:space="preserve"> </w:t>
      </w:r>
      <w:r w:rsidRPr="007560AA">
        <w:rPr>
          <w:rFonts w:ascii="Arial" w:hAnsi="Arial" w:cs="Arial"/>
          <w:spacing w:val="-1"/>
        </w:rPr>
        <w:t>conseguente</w:t>
      </w:r>
      <w:r w:rsidRPr="007560AA">
        <w:rPr>
          <w:rFonts w:ascii="Arial" w:hAnsi="Arial" w:cs="Arial"/>
          <w:spacing w:val="15"/>
        </w:rPr>
        <w:t xml:space="preserve"> </w:t>
      </w:r>
      <w:r w:rsidRPr="007560AA">
        <w:rPr>
          <w:rFonts w:ascii="Arial" w:hAnsi="Arial" w:cs="Arial"/>
          <w:spacing w:val="-1"/>
        </w:rPr>
        <w:t>al</w:t>
      </w:r>
      <w:r w:rsidRPr="007560AA">
        <w:rPr>
          <w:rFonts w:ascii="Arial" w:hAnsi="Arial" w:cs="Arial"/>
          <w:spacing w:val="15"/>
        </w:rPr>
        <w:t xml:space="preserve"> </w:t>
      </w:r>
      <w:r w:rsidRPr="007560AA">
        <w:rPr>
          <w:rFonts w:ascii="Arial" w:hAnsi="Arial" w:cs="Arial"/>
          <w:spacing w:val="-1"/>
        </w:rPr>
        <w:t>rilascio</w:t>
      </w:r>
      <w:r w:rsidRPr="007560AA">
        <w:rPr>
          <w:rFonts w:ascii="Arial" w:hAnsi="Arial" w:cs="Arial"/>
          <w:spacing w:val="13"/>
        </w:rPr>
        <w:t xml:space="preserve"> </w:t>
      </w:r>
      <w:r w:rsidRPr="007560AA">
        <w:rPr>
          <w:rFonts w:ascii="Arial" w:hAnsi="Arial" w:cs="Arial"/>
          <w:spacing w:val="-1"/>
        </w:rPr>
        <w:t>di</w:t>
      </w:r>
      <w:r w:rsidRPr="007560AA">
        <w:rPr>
          <w:rFonts w:ascii="Arial" w:hAnsi="Arial" w:cs="Arial"/>
          <w:spacing w:val="17"/>
        </w:rPr>
        <w:t xml:space="preserve"> </w:t>
      </w:r>
      <w:r w:rsidRPr="007560AA">
        <w:rPr>
          <w:rFonts w:ascii="Arial" w:hAnsi="Arial" w:cs="Arial"/>
          <w:spacing w:val="-1"/>
        </w:rPr>
        <w:t>dichiarazioni</w:t>
      </w:r>
      <w:r w:rsidRPr="007560AA">
        <w:rPr>
          <w:rFonts w:ascii="Arial" w:hAnsi="Arial" w:cs="Arial"/>
          <w:spacing w:val="15"/>
        </w:rPr>
        <w:t xml:space="preserve"> </w:t>
      </w:r>
      <w:r w:rsidRPr="007560AA">
        <w:rPr>
          <w:rFonts w:ascii="Arial" w:hAnsi="Arial" w:cs="Arial"/>
          <w:spacing w:val="-1"/>
        </w:rPr>
        <w:t>mendaci</w:t>
      </w:r>
      <w:r w:rsidRPr="007560AA">
        <w:rPr>
          <w:rFonts w:ascii="Arial" w:hAnsi="Arial" w:cs="Arial"/>
          <w:spacing w:val="15"/>
        </w:rPr>
        <w:t xml:space="preserve"> </w:t>
      </w:r>
      <w:r w:rsidRPr="007560AA">
        <w:rPr>
          <w:rFonts w:ascii="Arial" w:hAnsi="Arial" w:cs="Arial"/>
        </w:rPr>
        <w:t>e</w:t>
      </w:r>
      <w:r w:rsidRPr="007560AA">
        <w:rPr>
          <w:rFonts w:ascii="Arial" w:hAnsi="Arial" w:cs="Arial"/>
          <w:spacing w:val="15"/>
        </w:rPr>
        <w:t xml:space="preserve"> </w:t>
      </w:r>
      <w:r w:rsidRPr="007560AA">
        <w:rPr>
          <w:rFonts w:ascii="Arial" w:hAnsi="Arial" w:cs="Arial"/>
          <w:spacing w:val="-1"/>
        </w:rPr>
        <w:t>alla</w:t>
      </w:r>
      <w:r w:rsidRPr="007560AA">
        <w:rPr>
          <w:rFonts w:ascii="Arial" w:hAnsi="Arial" w:cs="Arial"/>
          <w:spacing w:val="13"/>
        </w:rPr>
        <w:t xml:space="preserve"> </w:t>
      </w:r>
      <w:r w:rsidRPr="007560AA">
        <w:rPr>
          <w:rFonts w:ascii="Arial" w:hAnsi="Arial" w:cs="Arial"/>
          <w:spacing w:val="-1"/>
        </w:rPr>
        <w:t>formazione</w:t>
      </w:r>
      <w:r w:rsidRPr="007560AA">
        <w:rPr>
          <w:rFonts w:ascii="Arial" w:hAnsi="Arial" w:cs="Arial"/>
          <w:spacing w:val="15"/>
        </w:rPr>
        <w:t xml:space="preserve"> </w:t>
      </w:r>
      <w:r w:rsidRPr="007560AA">
        <w:rPr>
          <w:rFonts w:ascii="Arial" w:hAnsi="Arial" w:cs="Arial"/>
        </w:rPr>
        <w:t>e</w:t>
      </w:r>
      <w:r w:rsidRPr="007560AA">
        <w:rPr>
          <w:rFonts w:ascii="Arial" w:hAnsi="Arial" w:cs="Arial"/>
          <w:spacing w:val="15"/>
        </w:rPr>
        <w:t xml:space="preserve"> </w:t>
      </w:r>
      <w:r w:rsidRPr="007560AA">
        <w:rPr>
          <w:rFonts w:ascii="Arial" w:hAnsi="Arial" w:cs="Arial"/>
          <w:spacing w:val="-1"/>
        </w:rPr>
        <w:t>uso</w:t>
      </w:r>
      <w:r w:rsidRPr="007560AA">
        <w:rPr>
          <w:rFonts w:ascii="Arial" w:hAnsi="Arial" w:cs="Arial"/>
          <w:spacing w:val="14"/>
        </w:rPr>
        <w:t xml:space="preserve"> </w:t>
      </w:r>
      <w:r w:rsidRPr="007560AA">
        <w:rPr>
          <w:rFonts w:ascii="Arial" w:hAnsi="Arial" w:cs="Arial"/>
        </w:rPr>
        <w:t>di</w:t>
      </w:r>
      <w:r w:rsidRPr="007560AA">
        <w:rPr>
          <w:rFonts w:ascii="Arial" w:eastAsia="Times New Roman" w:hAnsi="Arial" w:cs="Arial"/>
          <w:spacing w:val="55"/>
        </w:rPr>
        <w:t xml:space="preserve"> </w:t>
      </w:r>
      <w:r w:rsidRPr="007560AA">
        <w:rPr>
          <w:rFonts w:ascii="Arial" w:hAnsi="Arial" w:cs="Arial"/>
          <w:spacing w:val="-2"/>
        </w:rPr>
        <w:t>atti</w:t>
      </w:r>
      <w:r w:rsidRPr="007560AA">
        <w:rPr>
          <w:rFonts w:ascii="Arial" w:hAnsi="Arial" w:cs="Arial"/>
          <w:spacing w:val="57"/>
        </w:rPr>
        <w:t xml:space="preserve"> </w:t>
      </w:r>
      <w:r w:rsidRPr="007560AA">
        <w:rPr>
          <w:rFonts w:ascii="Arial" w:hAnsi="Arial" w:cs="Arial"/>
          <w:spacing w:val="-1"/>
        </w:rPr>
        <w:t>falsi,</w:t>
      </w:r>
      <w:r w:rsidRPr="007560AA">
        <w:rPr>
          <w:rFonts w:ascii="Arial" w:hAnsi="Arial" w:cs="Arial"/>
          <w:spacing w:val="59"/>
        </w:rPr>
        <w:t xml:space="preserve"> </w:t>
      </w:r>
      <w:r w:rsidRPr="007560AA">
        <w:rPr>
          <w:rFonts w:ascii="Arial" w:hAnsi="Arial" w:cs="Arial"/>
          <w:spacing w:val="-1"/>
        </w:rPr>
        <w:t>ai</w:t>
      </w:r>
      <w:r w:rsidRPr="007560AA">
        <w:rPr>
          <w:rFonts w:ascii="Arial" w:hAnsi="Arial" w:cs="Arial"/>
          <w:spacing w:val="58"/>
        </w:rPr>
        <w:t xml:space="preserve"> </w:t>
      </w:r>
      <w:r w:rsidRPr="007560AA">
        <w:rPr>
          <w:rFonts w:ascii="Arial" w:hAnsi="Arial" w:cs="Arial"/>
          <w:spacing w:val="-1"/>
        </w:rPr>
        <w:t>sensi</w:t>
      </w:r>
      <w:r w:rsidRPr="007560AA">
        <w:rPr>
          <w:rFonts w:ascii="Arial" w:hAnsi="Arial" w:cs="Arial"/>
          <w:spacing w:val="58"/>
        </w:rPr>
        <w:t xml:space="preserve"> </w:t>
      </w:r>
      <w:r w:rsidRPr="007560AA">
        <w:rPr>
          <w:rFonts w:ascii="Arial" w:hAnsi="Arial" w:cs="Arial"/>
        </w:rPr>
        <w:t>e</w:t>
      </w:r>
      <w:r w:rsidRPr="007560AA">
        <w:rPr>
          <w:rFonts w:ascii="Arial" w:hAnsi="Arial" w:cs="Arial"/>
          <w:spacing w:val="57"/>
        </w:rPr>
        <w:t xml:space="preserve"> </w:t>
      </w:r>
      <w:r w:rsidRPr="007560AA">
        <w:rPr>
          <w:rFonts w:ascii="Arial" w:hAnsi="Arial" w:cs="Arial"/>
        </w:rPr>
        <w:t>per</w:t>
      </w:r>
      <w:r w:rsidRPr="007560AA">
        <w:rPr>
          <w:rFonts w:ascii="Arial" w:hAnsi="Arial" w:cs="Arial"/>
          <w:spacing w:val="59"/>
        </w:rPr>
        <w:t xml:space="preserve"> </w:t>
      </w:r>
      <w:r w:rsidRPr="007560AA">
        <w:rPr>
          <w:rFonts w:ascii="Arial" w:hAnsi="Arial" w:cs="Arial"/>
          <w:spacing w:val="-1"/>
        </w:rPr>
        <w:t>gli</w:t>
      </w:r>
      <w:r w:rsidRPr="007560AA">
        <w:rPr>
          <w:rFonts w:ascii="Arial" w:hAnsi="Arial" w:cs="Arial"/>
          <w:spacing w:val="58"/>
        </w:rPr>
        <w:t xml:space="preserve"> </w:t>
      </w:r>
      <w:r w:rsidRPr="007560AA">
        <w:rPr>
          <w:rFonts w:ascii="Arial" w:hAnsi="Arial" w:cs="Arial"/>
          <w:spacing w:val="-1"/>
        </w:rPr>
        <w:t>effetti</w:t>
      </w:r>
      <w:r w:rsidRPr="007560AA">
        <w:rPr>
          <w:rFonts w:ascii="Arial" w:hAnsi="Arial" w:cs="Arial"/>
          <w:spacing w:val="58"/>
        </w:rPr>
        <w:t xml:space="preserve"> </w:t>
      </w:r>
      <w:r w:rsidRPr="007560AA">
        <w:rPr>
          <w:rFonts w:ascii="Arial" w:hAnsi="Arial" w:cs="Arial"/>
          <w:spacing w:val="-1"/>
        </w:rPr>
        <w:t>di</w:t>
      </w:r>
      <w:r w:rsidRPr="007560AA">
        <w:rPr>
          <w:rFonts w:ascii="Arial" w:hAnsi="Arial" w:cs="Arial"/>
          <w:spacing w:val="58"/>
        </w:rPr>
        <w:t xml:space="preserve"> </w:t>
      </w:r>
      <w:r w:rsidRPr="007560AA">
        <w:rPr>
          <w:rFonts w:ascii="Arial" w:hAnsi="Arial" w:cs="Arial"/>
        </w:rPr>
        <w:t>cui</w:t>
      </w:r>
      <w:r w:rsidRPr="007560AA">
        <w:rPr>
          <w:rFonts w:ascii="Arial" w:hAnsi="Arial" w:cs="Arial"/>
          <w:spacing w:val="57"/>
        </w:rPr>
        <w:t xml:space="preserve"> </w:t>
      </w:r>
      <w:r w:rsidRPr="007560AA">
        <w:rPr>
          <w:rFonts w:ascii="Arial" w:hAnsi="Arial" w:cs="Arial"/>
          <w:spacing w:val="-2"/>
        </w:rPr>
        <w:t>all’</w:t>
      </w:r>
      <w:r w:rsidRPr="007560AA">
        <w:rPr>
          <w:rFonts w:ascii="Arial" w:hAnsi="Arial" w:cs="Arial"/>
          <w:spacing w:val="59"/>
        </w:rPr>
        <w:t xml:space="preserve"> </w:t>
      </w:r>
      <w:r w:rsidRPr="007560AA">
        <w:rPr>
          <w:rFonts w:ascii="Arial" w:hAnsi="Arial" w:cs="Arial"/>
          <w:spacing w:val="-1"/>
        </w:rPr>
        <w:t>art.</w:t>
      </w:r>
      <w:r w:rsidRPr="007560AA">
        <w:rPr>
          <w:rFonts w:ascii="Arial" w:hAnsi="Arial" w:cs="Arial"/>
          <w:spacing w:val="59"/>
        </w:rPr>
        <w:t xml:space="preserve"> </w:t>
      </w:r>
      <w:r w:rsidRPr="007560AA">
        <w:rPr>
          <w:rFonts w:ascii="Arial" w:hAnsi="Arial" w:cs="Arial"/>
          <w:spacing w:val="-1"/>
        </w:rPr>
        <w:t>47</w:t>
      </w:r>
      <w:r w:rsidRPr="007560AA">
        <w:rPr>
          <w:rFonts w:ascii="Arial" w:hAnsi="Arial" w:cs="Arial"/>
          <w:spacing w:val="58"/>
        </w:rPr>
        <w:t xml:space="preserve"> </w:t>
      </w:r>
      <w:r w:rsidRPr="007560AA">
        <w:rPr>
          <w:rFonts w:ascii="Arial" w:hAnsi="Arial" w:cs="Arial"/>
          <w:spacing w:val="-1"/>
        </w:rPr>
        <w:t>del</w:t>
      </w:r>
      <w:r w:rsidRPr="007560AA">
        <w:rPr>
          <w:rFonts w:ascii="Arial" w:hAnsi="Arial" w:cs="Arial"/>
          <w:spacing w:val="57"/>
        </w:rPr>
        <w:t xml:space="preserve"> </w:t>
      </w:r>
      <w:r w:rsidRPr="007560AA">
        <w:rPr>
          <w:rFonts w:ascii="Arial" w:hAnsi="Arial" w:cs="Arial"/>
          <w:spacing w:val="-1"/>
        </w:rPr>
        <w:t>D.P.R.</w:t>
      </w:r>
      <w:r w:rsidRPr="007560AA">
        <w:rPr>
          <w:rFonts w:ascii="Arial" w:hAnsi="Arial" w:cs="Arial"/>
          <w:spacing w:val="56"/>
        </w:rPr>
        <w:t xml:space="preserve"> </w:t>
      </w:r>
      <w:r w:rsidRPr="007560AA">
        <w:rPr>
          <w:rFonts w:ascii="Arial" w:hAnsi="Arial" w:cs="Arial"/>
          <w:spacing w:val="-2"/>
        </w:rPr>
        <w:t>445/2000</w:t>
      </w:r>
      <w:r w:rsidRPr="007560AA">
        <w:rPr>
          <w:rFonts w:ascii="Arial" w:hAnsi="Arial" w:cs="Arial"/>
          <w:spacing w:val="58"/>
        </w:rPr>
        <w:t xml:space="preserve"> </w:t>
      </w:r>
      <w:r w:rsidRPr="007560AA">
        <w:rPr>
          <w:rFonts w:ascii="Arial" w:hAnsi="Arial" w:cs="Arial"/>
          <w:spacing w:val="-2"/>
        </w:rPr>
        <w:t>sotto</w:t>
      </w:r>
      <w:r w:rsidRPr="007560AA">
        <w:rPr>
          <w:rFonts w:ascii="Arial" w:hAnsi="Arial" w:cs="Arial"/>
          <w:spacing w:val="58"/>
        </w:rPr>
        <w:t xml:space="preserve"> </w:t>
      </w:r>
      <w:r w:rsidRPr="007560AA">
        <w:rPr>
          <w:rFonts w:ascii="Arial" w:hAnsi="Arial" w:cs="Arial"/>
          <w:spacing w:val="-1"/>
        </w:rPr>
        <w:t>la</w:t>
      </w:r>
      <w:r w:rsidRPr="007560AA">
        <w:rPr>
          <w:rFonts w:ascii="Arial" w:hAnsi="Arial" w:cs="Arial"/>
          <w:spacing w:val="58"/>
        </w:rPr>
        <w:t xml:space="preserve"> </w:t>
      </w:r>
      <w:r w:rsidRPr="007560AA">
        <w:rPr>
          <w:rFonts w:ascii="Arial" w:hAnsi="Arial" w:cs="Arial"/>
          <w:spacing w:val="-1"/>
        </w:rPr>
        <w:t>propria</w:t>
      </w:r>
      <w:r w:rsidRPr="007560AA">
        <w:rPr>
          <w:rFonts w:ascii="Arial" w:eastAsia="Times New Roman" w:hAnsi="Arial" w:cs="Arial"/>
          <w:spacing w:val="73"/>
        </w:rPr>
        <w:t xml:space="preserve"> </w:t>
      </w:r>
      <w:r w:rsidRPr="007560AA">
        <w:rPr>
          <w:rFonts w:ascii="Arial" w:hAnsi="Arial" w:cs="Arial"/>
          <w:spacing w:val="-1"/>
        </w:rPr>
        <w:t>responsabilità:</w:t>
      </w:r>
    </w:p>
    <w:p w14:paraId="2A7124CB" w14:textId="77777777" w:rsidR="00C75006" w:rsidRPr="007560AA" w:rsidRDefault="00C75006" w:rsidP="00C75006">
      <w:pPr>
        <w:pStyle w:val="Titolo2"/>
        <w:ind w:left="2777" w:right="2776"/>
        <w:rPr>
          <w:rFonts w:ascii="Arial" w:eastAsia="Arial" w:hAnsi="Arial" w:cs="Arial"/>
          <w:b w:val="0"/>
          <w:bCs w:val="0"/>
          <w:i w:val="0"/>
          <w:sz w:val="22"/>
          <w:szCs w:val="22"/>
        </w:rPr>
      </w:pPr>
      <w:r w:rsidRPr="007560AA">
        <w:rPr>
          <w:rFonts w:ascii="Arial" w:hAnsi="Arial" w:cs="Arial"/>
          <w:i w:val="0"/>
          <w:spacing w:val="-1"/>
          <w:sz w:val="22"/>
          <w:szCs w:val="22"/>
        </w:rPr>
        <w:t>DICHIARA</w:t>
      </w:r>
    </w:p>
    <w:p w14:paraId="2A7124CC" w14:textId="331CD32A" w:rsidR="00C75006" w:rsidRPr="007560AA" w:rsidRDefault="00C75006" w:rsidP="00234E2C">
      <w:pPr>
        <w:widowControl w:val="0"/>
        <w:numPr>
          <w:ilvl w:val="0"/>
          <w:numId w:val="13"/>
        </w:numPr>
        <w:tabs>
          <w:tab w:val="left" w:pos="387"/>
        </w:tabs>
        <w:ind w:left="567" w:right="7326" w:hanging="283"/>
        <w:jc w:val="center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z w:val="22"/>
          <w:szCs w:val="22"/>
        </w:rPr>
        <w:t>di volersi costituire</w:t>
      </w:r>
      <w:r w:rsidR="00234E2C" w:rsidRPr="007560AA">
        <w:rPr>
          <w:rFonts w:ascii="Arial" w:eastAsia="Trebuchet MS" w:hAnsi="Arial" w:cs="Arial"/>
          <w:sz w:val="22"/>
          <w:szCs w:val="22"/>
        </w:rPr>
        <w:t xml:space="preserve"> i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n:</w:t>
      </w:r>
    </w:p>
    <w:p w14:paraId="2A7124CD" w14:textId="77777777" w:rsidR="00C75006" w:rsidRPr="007560AA" w:rsidRDefault="00C75006" w:rsidP="00C75006">
      <w:pPr>
        <w:tabs>
          <w:tab w:val="left" w:pos="479"/>
        </w:tabs>
        <w:ind w:left="119"/>
        <w:rPr>
          <w:rFonts w:ascii="Arial" w:eastAsia="Trebuchet MS" w:hAnsi="Arial" w:cs="Arial"/>
          <w:sz w:val="22"/>
          <w:szCs w:val="22"/>
        </w:rPr>
      </w:pPr>
    </w:p>
    <w:p w14:paraId="2A7124CE" w14:textId="77777777" w:rsidR="00C75006" w:rsidRPr="007560AA" w:rsidRDefault="00C75006" w:rsidP="00C75006">
      <w:pPr>
        <w:tabs>
          <w:tab w:val="left" w:pos="479"/>
        </w:tabs>
        <w:ind w:left="119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z w:val="22"/>
          <w:szCs w:val="22"/>
        </w:rPr>
        <w:t>□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 xml:space="preserve"> Associazione Temporanea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di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Impresa</w:t>
      </w:r>
    </w:p>
    <w:p w14:paraId="2A7124CF" w14:textId="77777777" w:rsidR="00C75006" w:rsidRPr="007560AA" w:rsidRDefault="00C75006" w:rsidP="00C75006">
      <w:pPr>
        <w:tabs>
          <w:tab w:val="left" w:pos="479"/>
        </w:tabs>
        <w:spacing w:before="44" w:line="563" w:lineRule="auto"/>
        <w:ind w:left="403" w:right="6194" w:hanging="284"/>
        <w:rPr>
          <w:rFonts w:ascii="Arial" w:eastAsia="Trebuchet MS" w:hAnsi="Arial" w:cs="Arial"/>
          <w:spacing w:val="-3"/>
          <w:w w:val="105"/>
          <w:sz w:val="22"/>
          <w:szCs w:val="22"/>
        </w:rPr>
      </w:pPr>
      <w:r w:rsidRPr="007560AA">
        <w:rPr>
          <w:rFonts w:ascii="Arial" w:eastAsia="Trebuchet MS" w:hAnsi="Arial" w:cs="Arial"/>
          <w:sz w:val="22"/>
          <w:szCs w:val="22"/>
        </w:rPr>
        <w:t>□</w:t>
      </w:r>
      <w:r w:rsidRPr="007560AA">
        <w:rPr>
          <w:rFonts w:ascii="Arial" w:eastAsia="Times New Roman" w:hAnsi="Arial" w:cs="Arial"/>
          <w:w w:val="105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Associazione Temporanea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di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Scopo</w:t>
      </w:r>
      <w:r w:rsidRPr="007560AA">
        <w:rPr>
          <w:rFonts w:ascii="Arial" w:eastAsia="Times New Roman" w:hAnsi="Arial" w:cs="Arial"/>
          <w:spacing w:val="2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w w:val="105"/>
          <w:sz w:val="22"/>
          <w:szCs w:val="22"/>
        </w:rPr>
        <w:t>con</w:t>
      </w:r>
      <w:r w:rsidRPr="007560AA">
        <w:rPr>
          <w:rFonts w:ascii="Arial" w:eastAsia="Trebuchet MS" w:hAnsi="Arial" w:cs="Arial"/>
          <w:spacing w:val="-33"/>
          <w:w w:val="105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w w:val="105"/>
          <w:sz w:val="22"/>
          <w:szCs w:val="22"/>
        </w:rPr>
        <w:t>i</w:t>
      </w:r>
      <w:r w:rsidRPr="007560AA">
        <w:rPr>
          <w:rFonts w:ascii="Arial" w:eastAsia="Trebuchet MS" w:hAnsi="Arial" w:cs="Arial"/>
          <w:spacing w:val="-33"/>
          <w:w w:val="105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2"/>
          <w:w w:val="105"/>
          <w:sz w:val="22"/>
          <w:szCs w:val="22"/>
        </w:rPr>
        <w:t>seguenti</w:t>
      </w:r>
      <w:r w:rsidRPr="007560AA">
        <w:rPr>
          <w:rFonts w:ascii="Arial" w:eastAsia="Trebuchet MS" w:hAnsi="Arial" w:cs="Arial"/>
          <w:spacing w:val="-33"/>
          <w:w w:val="105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3"/>
          <w:w w:val="105"/>
          <w:sz w:val="22"/>
          <w:szCs w:val="22"/>
        </w:rPr>
        <w:t>soggetti:</w:t>
      </w:r>
    </w:p>
    <w:p w14:paraId="2A7124D0" w14:textId="77777777" w:rsidR="00C75006" w:rsidRPr="007560AA" w:rsidRDefault="00C75006" w:rsidP="00506C7A">
      <w:pPr>
        <w:widowControl w:val="0"/>
        <w:numPr>
          <w:ilvl w:val="0"/>
          <w:numId w:val="14"/>
        </w:numPr>
        <w:tabs>
          <w:tab w:val="left" w:pos="840"/>
        </w:tabs>
        <w:spacing w:line="281" w:lineRule="auto"/>
        <w:ind w:right="115"/>
        <w:jc w:val="both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pacing w:val="-1"/>
          <w:sz w:val="22"/>
          <w:szCs w:val="22"/>
        </w:rPr>
        <w:t>Denominazione</w:t>
      </w:r>
      <w:r w:rsidRPr="007560AA">
        <w:rPr>
          <w:rFonts w:ascii="Arial" w:eastAsia="Trebuchet MS" w:hAnsi="Arial" w:cs="Arial"/>
          <w:sz w:val="22"/>
          <w:szCs w:val="22"/>
        </w:rPr>
        <w:t xml:space="preserve"> (o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ragione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sociale)</w:t>
      </w:r>
      <w:r w:rsidRPr="007560AA">
        <w:rPr>
          <w:rFonts w:ascii="Arial" w:eastAsia="Trebuchet MS" w:hAnsi="Arial" w:cs="Arial"/>
          <w:sz w:val="22"/>
          <w:szCs w:val="22"/>
        </w:rPr>
        <w:t xml:space="preserve"> con sede in Via ____________ n° __________ CAP ____ Città ______________ (PROV. __________);</w:t>
      </w:r>
    </w:p>
    <w:p w14:paraId="2A7124D1" w14:textId="77777777" w:rsidR="00C75006" w:rsidRPr="007560AA" w:rsidRDefault="00C75006" w:rsidP="00506C7A">
      <w:pPr>
        <w:widowControl w:val="0"/>
        <w:numPr>
          <w:ilvl w:val="0"/>
          <w:numId w:val="14"/>
        </w:numPr>
        <w:tabs>
          <w:tab w:val="left" w:pos="840"/>
        </w:tabs>
        <w:spacing w:line="281" w:lineRule="auto"/>
        <w:ind w:right="115"/>
        <w:jc w:val="both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pacing w:val="-1"/>
          <w:sz w:val="22"/>
          <w:szCs w:val="22"/>
        </w:rPr>
        <w:t>Denominazione</w:t>
      </w:r>
      <w:r w:rsidRPr="007560AA">
        <w:rPr>
          <w:rFonts w:ascii="Arial" w:eastAsia="Trebuchet MS" w:hAnsi="Arial" w:cs="Arial"/>
          <w:sz w:val="22"/>
          <w:szCs w:val="22"/>
        </w:rPr>
        <w:t xml:space="preserve"> (o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ragione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sociale)</w:t>
      </w:r>
      <w:r w:rsidRPr="007560AA">
        <w:rPr>
          <w:rFonts w:ascii="Arial" w:eastAsia="Trebuchet MS" w:hAnsi="Arial" w:cs="Arial"/>
          <w:sz w:val="22"/>
          <w:szCs w:val="22"/>
        </w:rPr>
        <w:t xml:space="preserve"> con sede in Via ____________ n° __________ CAP ____ Città ______________ (PROV. __________);</w:t>
      </w:r>
    </w:p>
    <w:p w14:paraId="2A7124D2" w14:textId="77777777" w:rsidR="00C75006" w:rsidRPr="007560AA" w:rsidRDefault="00C75006" w:rsidP="00506C7A">
      <w:pPr>
        <w:widowControl w:val="0"/>
        <w:numPr>
          <w:ilvl w:val="0"/>
          <w:numId w:val="14"/>
        </w:numPr>
        <w:tabs>
          <w:tab w:val="left" w:pos="840"/>
        </w:tabs>
        <w:spacing w:line="281" w:lineRule="auto"/>
        <w:ind w:right="115"/>
        <w:jc w:val="both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pacing w:val="-1"/>
          <w:sz w:val="22"/>
          <w:szCs w:val="22"/>
        </w:rPr>
        <w:t>Denominazione</w:t>
      </w:r>
      <w:r w:rsidRPr="007560AA">
        <w:rPr>
          <w:rFonts w:ascii="Arial" w:eastAsia="Trebuchet MS" w:hAnsi="Arial" w:cs="Arial"/>
          <w:sz w:val="22"/>
          <w:szCs w:val="22"/>
        </w:rPr>
        <w:t xml:space="preserve"> (o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ragione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sociale)</w:t>
      </w:r>
      <w:r w:rsidRPr="007560AA">
        <w:rPr>
          <w:rFonts w:ascii="Arial" w:eastAsia="Trebuchet MS" w:hAnsi="Arial" w:cs="Arial"/>
          <w:sz w:val="22"/>
          <w:szCs w:val="22"/>
        </w:rPr>
        <w:t xml:space="preserve"> con sede in Via ____________ n° __________ CAP ____ Città ______________ (PROV. __________);</w:t>
      </w:r>
    </w:p>
    <w:p w14:paraId="2A7124D3" w14:textId="3342FFEF" w:rsidR="00C75006" w:rsidRPr="007560AA" w:rsidRDefault="00C75006" w:rsidP="00506C7A">
      <w:pPr>
        <w:widowControl w:val="0"/>
        <w:numPr>
          <w:ilvl w:val="0"/>
          <w:numId w:val="13"/>
        </w:numPr>
        <w:tabs>
          <w:tab w:val="left" w:pos="760"/>
        </w:tabs>
        <w:spacing w:before="171"/>
        <w:ind w:hanging="360"/>
        <w:jc w:val="both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z w:val="22"/>
          <w:szCs w:val="22"/>
        </w:rPr>
        <w:t>che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 xml:space="preserve"> il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2"/>
          <w:sz w:val="22"/>
          <w:szCs w:val="22"/>
        </w:rPr>
        <w:t>soggetto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capofila</w:t>
      </w:r>
      <w:r w:rsidRPr="007560AA">
        <w:rPr>
          <w:rFonts w:ascii="Arial" w:eastAsia="Trebuchet MS" w:hAnsi="Arial" w:cs="Arial"/>
          <w:spacing w:val="-2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 xml:space="preserve">di </w:t>
      </w:r>
      <w:r w:rsidRPr="007560AA">
        <w:rPr>
          <w:rFonts w:ascii="Arial" w:eastAsia="Trebuchet MS" w:hAnsi="Arial" w:cs="Arial"/>
          <w:spacing w:val="-2"/>
          <w:sz w:val="22"/>
          <w:szCs w:val="22"/>
        </w:rPr>
        <w:t>detta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Associazione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sarà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il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seguente:</w:t>
      </w:r>
      <w:r w:rsidRPr="007560AA">
        <w:rPr>
          <w:rFonts w:ascii="Arial" w:eastAsia="Trebuchet MS" w:hAnsi="Arial" w:cs="Arial"/>
          <w:spacing w:val="12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z w:val="22"/>
          <w:szCs w:val="22"/>
        </w:rPr>
        <w:t>_________________________</w:t>
      </w:r>
      <w:r w:rsidR="00234E2C" w:rsidRPr="007560AA">
        <w:rPr>
          <w:rFonts w:ascii="Arial" w:eastAsia="Trebuchet MS" w:hAnsi="Arial" w:cs="Arial"/>
          <w:sz w:val="22"/>
          <w:szCs w:val="22"/>
        </w:rPr>
        <w:t>;</w:t>
      </w:r>
    </w:p>
    <w:p w14:paraId="360C1D86" w14:textId="216F8DEB" w:rsidR="00955ED6" w:rsidRPr="007560AA" w:rsidRDefault="00955ED6" w:rsidP="00234E2C">
      <w:pPr>
        <w:widowControl w:val="0"/>
        <w:numPr>
          <w:ilvl w:val="0"/>
          <w:numId w:val="13"/>
        </w:numPr>
        <w:tabs>
          <w:tab w:val="left" w:pos="760"/>
        </w:tabs>
        <w:spacing w:before="72"/>
        <w:ind w:right="112" w:hanging="360"/>
        <w:jc w:val="both"/>
        <w:rPr>
          <w:rFonts w:ascii="Arial" w:hAnsi="Arial" w:cs="Arial"/>
          <w:spacing w:val="-1"/>
          <w:sz w:val="22"/>
          <w:szCs w:val="22"/>
        </w:rPr>
      </w:pPr>
      <w:r w:rsidRPr="007560AA">
        <w:rPr>
          <w:rFonts w:ascii="Arial" w:hAnsi="Arial" w:cs="Arial"/>
          <w:spacing w:val="-1"/>
          <w:sz w:val="22"/>
          <w:szCs w:val="22"/>
        </w:rPr>
        <w:t>che il soggetto è accreditato presso la Regione Marche per la macrotipologia obbligo formativo e percorsi di IeFP, ai sensi delle Deliberazioni della Giunta Regionale n. 62 del 17/01/2001 e n.2164 del 18/09/2001 e s.m.i., con Decreto del Dirigente n. ____________ del _________;</w:t>
      </w:r>
    </w:p>
    <w:p w14:paraId="5AC48468" w14:textId="3ABB1472" w:rsidR="00955ED6" w:rsidRPr="007560AA" w:rsidRDefault="00955ED6" w:rsidP="00955ED6">
      <w:pPr>
        <w:pStyle w:val="Corpotesto"/>
        <w:numPr>
          <w:ilvl w:val="0"/>
          <w:numId w:val="13"/>
        </w:numPr>
        <w:spacing w:before="72"/>
        <w:ind w:right="112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che nei confronti del soggetto rappresentato non sono in atto provvedimenti di sospensione o revoca della condizione di accreditamento per alcuna delle previste macrotipologie formative da parte della Regione Marche;</w:t>
      </w:r>
    </w:p>
    <w:p w14:paraId="4018606F" w14:textId="77777777" w:rsidR="00955ED6" w:rsidRPr="007560AA" w:rsidRDefault="00955ED6" w:rsidP="00955ED6">
      <w:pPr>
        <w:pStyle w:val="Corpotesto"/>
        <w:spacing w:before="72"/>
        <w:ind w:left="567" w:right="112" w:hanging="425"/>
        <w:jc w:val="both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lastRenderedPageBreak/>
        <w:t>oppure</w:t>
      </w:r>
    </w:p>
    <w:p w14:paraId="02385AF8" w14:textId="77777777" w:rsidR="00955ED6" w:rsidRPr="007560AA" w:rsidRDefault="00955ED6" w:rsidP="00955ED6">
      <w:pPr>
        <w:pStyle w:val="Corpotesto"/>
        <w:spacing w:before="72"/>
        <w:ind w:left="142" w:right="112"/>
        <w:jc w:val="both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che il soggetto ha inoltrato richiesta di accreditamento per la macrotipologia “Obbligo Formativo e percorsi di IeFP” della sede di svolgimento dell’intera attività formativa in data ___________________;</w:t>
      </w:r>
    </w:p>
    <w:p w14:paraId="47068B00" w14:textId="77777777" w:rsidR="00955ED6" w:rsidRPr="007560AA" w:rsidRDefault="00955ED6" w:rsidP="00955ED6">
      <w:pPr>
        <w:pStyle w:val="Corpotesto"/>
        <w:spacing w:before="72"/>
        <w:ind w:left="142" w:right="112"/>
        <w:jc w:val="both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che il soggetto rappresentato, laddove intenda svolgere, temporaneamente e limitatamente all’Avviso in oggetto, l’attività formativa di uno o più corsi indicati, presso una sede diversa da quella già accreditata/in corso di accreditamento, ha inoltrato richiesta di validazione sede;</w:t>
      </w:r>
    </w:p>
    <w:p w14:paraId="610F4D9A" w14:textId="77777777" w:rsidR="00955ED6" w:rsidRPr="007560AA" w:rsidRDefault="00955ED6" w:rsidP="00955ED6">
      <w:pPr>
        <w:pStyle w:val="Corpotesto"/>
        <w:spacing w:before="72"/>
        <w:ind w:left="142" w:right="112"/>
        <w:jc w:val="both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che il soggetto rappresentato ha già completato attività formative per le quali fosse richiesto il requisito dell’accreditamento presso la Regione Marche;</w:t>
      </w:r>
    </w:p>
    <w:p w14:paraId="2320EC2E" w14:textId="77777777" w:rsidR="00955ED6" w:rsidRPr="007560AA" w:rsidRDefault="00955ED6" w:rsidP="00955ED6">
      <w:pPr>
        <w:pStyle w:val="Corpotesto"/>
        <w:spacing w:before="72"/>
        <w:ind w:left="567" w:right="112" w:hanging="425"/>
        <w:jc w:val="both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oppure</w:t>
      </w:r>
    </w:p>
    <w:p w14:paraId="41117561" w14:textId="77777777" w:rsidR="00955ED6" w:rsidRPr="007560AA" w:rsidRDefault="00955ED6" w:rsidP="00955ED6">
      <w:pPr>
        <w:pStyle w:val="Corpotesto"/>
        <w:spacing w:before="72"/>
        <w:ind w:left="142" w:right="112"/>
        <w:jc w:val="both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che il soggetto rappresentato non ha finora portato a termine alcuna attività formativa per la quale fosse richiesto il requisito dell’accreditamento presso la Regione Marche;</w:t>
      </w:r>
    </w:p>
    <w:p w14:paraId="21ACF4AD" w14:textId="63F5D380" w:rsidR="00955ED6" w:rsidRPr="007560AA" w:rsidRDefault="00C75006" w:rsidP="00955ED6">
      <w:pPr>
        <w:widowControl w:val="0"/>
        <w:numPr>
          <w:ilvl w:val="0"/>
          <w:numId w:val="13"/>
        </w:numPr>
        <w:tabs>
          <w:tab w:val="left" w:pos="760"/>
        </w:tabs>
        <w:spacing w:after="120" w:line="281" w:lineRule="auto"/>
        <w:ind w:right="115" w:hanging="357"/>
        <w:jc w:val="both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z w:val="22"/>
          <w:szCs w:val="22"/>
        </w:rPr>
        <w:t>che</w:t>
      </w:r>
      <w:r w:rsidRPr="007560AA">
        <w:rPr>
          <w:rFonts w:ascii="Arial" w:eastAsia="Trebuchet MS" w:hAnsi="Arial" w:cs="Arial"/>
          <w:spacing w:val="33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per</w:t>
      </w:r>
      <w:r w:rsidRPr="007560AA">
        <w:rPr>
          <w:rFonts w:ascii="Arial" w:eastAsia="Trebuchet MS" w:hAnsi="Arial" w:cs="Arial"/>
          <w:spacing w:val="35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il</w:t>
      </w:r>
      <w:r w:rsidRPr="007560AA">
        <w:rPr>
          <w:rFonts w:ascii="Arial" w:eastAsia="Trebuchet MS" w:hAnsi="Arial" w:cs="Arial"/>
          <w:spacing w:val="3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medesimo</w:t>
      </w:r>
      <w:r w:rsidRPr="007560AA">
        <w:rPr>
          <w:rFonts w:ascii="Arial" w:eastAsia="Trebuchet MS" w:hAnsi="Arial" w:cs="Arial"/>
          <w:spacing w:val="3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2"/>
          <w:sz w:val="22"/>
          <w:szCs w:val="22"/>
        </w:rPr>
        <w:t>progetto</w:t>
      </w:r>
      <w:r w:rsidRPr="007560AA">
        <w:rPr>
          <w:rFonts w:ascii="Arial" w:eastAsia="Trebuchet MS" w:hAnsi="Arial" w:cs="Arial"/>
          <w:spacing w:val="33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non</w:t>
      </w:r>
      <w:r w:rsidRPr="007560AA">
        <w:rPr>
          <w:rFonts w:ascii="Arial" w:eastAsia="Trebuchet MS" w:hAnsi="Arial" w:cs="Arial"/>
          <w:spacing w:val="3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z w:val="22"/>
          <w:szCs w:val="22"/>
        </w:rPr>
        <w:t>è</w:t>
      </w:r>
      <w:r w:rsidRPr="007560AA">
        <w:rPr>
          <w:rFonts w:ascii="Arial" w:eastAsia="Trebuchet MS" w:hAnsi="Arial" w:cs="Arial"/>
          <w:spacing w:val="3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stato</w:t>
      </w:r>
      <w:r w:rsidRPr="007560AA">
        <w:rPr>
          <w:rFonts w:ascii="Arial" w:eastAsia="Trebuchet MS" w:hAnsi="Arial" w:cs="Arial"/>
          <w:spacing w:val="3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chiesto</w:t>
      </w:r>
      <w:r w:rsidRPr="007560AA">
        <w:rPr>
          <w:rFonts w:ascii="Arial" w:eastAsia="Trebuchet MS" w:hAnsi="Arial" w:cs="Arial"/>
          <w:spacing w:val="3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né</w:t>
      </w:r>
      <w:r w:rsidRPr="007560AA">
        <w:rPr>
          <w:rFonts w:ascii="Arial" w:eastAsia="Trebuchet MS" w:hAnsi="Arial" w:cs="Arial"/>
          <w:spacing w:val="33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ottenuto</w:t>
      </w:r>
      <w:r w:rsidRPr="007560AA">
        <w:rPr>
          <w:rFonts w:ascii="Arial" w:eastAsia="Trebuchet MS" w:hAnsi="Arial" w:cs="Arial"/>
          <w:spacing w:val="3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alcun</w:t>
      </w:r>
      <w:r w:rsidRPr="007560AA">
        <w:rPr>
          <w:rFonts w:ascii="Arial" w:eastAsia="Trebuchet MS" w:hAnsi="Arial" w:cs="Arial"/>
          <w:spacing w:val="3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altro</w:t>
      </w:r>
      <w:r w:rsidRPr="007560AA">
        <w:rPr>
          <w:rFonts w:ascii="Arial" w:eastAsia="Trebuchet MS" w:hAnsi="Arial" w:cs="Arial"/>
          <w:spacing w:val="3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finanziamento</w:t>
      </w:r>
      <w:r w:rsidRPr="007560AA">
        <w:rPr>
          <w:rFonts w:ascii="Arial" w:eastAsia="Trebuchet MS" w:hAnsi="Arial" w:cs="Arial"/>
          <w:spacing w:val="4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z w:val="22"/>
          <w:szCs w:val="22"/>
        </w:rPr>
        <w:t>pubblico;</w:t>
      </w:r>
    </w:p>
    <w:p w14:paraId="2A7124DC" w14:textId="21828F42" w:rsidR="00C75006" w:rsidRPr="007560AA" w:rsidRDefault="00C75006" w:rsidP="00955ED6">
      <w:pPr>
        <w:widowControl w:val="0"/>
        <w:numPr>
          <w:ilvl w:val="0"/>
          <w:numId w:val="13"/>
        </w:numPr>
        <w:tabs>
          <w:tab w:val="left" w:pos="760"/>
        </w:tabs>
        <w:spacing w:after="120" w:line="281" w:lineRule="auto"/>
        <w:ind w:right="115" w:hanging="357"/>
        <w:jc w:val="both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z w:val="22"/>
          <w:szCs w:val="22"/>
        </w:rPr>
        <w:t>di essere in regola con le disposizioni relative all’inserimento dei disabili di cui alla legge 68/99;</w:t>
      </w:r>
    </w:p>
    <w:p w14:paraId="245E9719" w14:textId="56BE0FD8" w:rsidR="004C5C5D" w:rsidRPr="007560AA" w:rsidRDefault="004C5C5D" w:rsidP="00506C7A">
      <w:pPr>
        <w:widowControl w:val="0"/>
        <w:numPr>
          <w:ilvl w:val="0"/>
          <w:numId w:val="13"/>
        </w:numPr>
        <w:tabs>
          <w:tab w:val="left" w:pos="760"/>
        </w:tabs>
        <w:spacing w:after="120" w:line="281" w:lineRule="auto"/>
        <w:ind w:right="115" w:hanging="357"/>
        <w:jc w:val="both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z w:val="22"/>
          <w:szCs w:val="22"/>
        </w:rPr>
        <w:t xml:space="preserve"> di non avere altri progetti della medesima tipologia (durata e qualifica professionale) ammessi a fina</w:t>
      </w:r>
      <w:r w:rsidR="00234E2C" w:rsidRPr="007560AA">
        <w:rPr>
          <w:rFonts w:ascii="Arial" w:eastAsia="Trebuchet MS" w:hAnsi="Arial" w:cs="Arial"/>
          <w:sz w:val="22"/>
          <w:szCs w:val="22"/>
        </w:rPr>
        <w:t>n</w:t>
      </w:r>
      <w:r w:rsidRPr="007560AA">
        <w:rPr>
          <w:rFonts w:ascii="Arial" w:eastAsia="Trebuchet MS" w:hAnsi="Arial" w:cs="Arial"/>
          <w:sz w:val="22"/>
          <w:szCs w:val="22"/>
        </w:rPr>
        <w:t>ziamento e non ancora avviati;</w:t>
      </w:r>
    </w:p>
    <w:p w14:paraId="0077E259" w14:textId="20FECB46" w:rsidR="00FA3C79" w:rsidRPr="007560AA" w:rsidRDefault="00AC48CA" w:rsidP="00E50B93">
      <w:pPr>
        <w:widowControl w:val="0"/>
        <w:numPr>
          <w:ilvl w:val="0"/>
          <w:numId w:val="13"/>
        </w:numPr>
        <w:tabs>
          <w:tab w:val="left" w:pos="760"/>
        </w:tabs>
        <w:spacing w:after="120" w:line="255" w:lineRule="exact"/>
        <w:ind w:left="759" w:hanging="357"/>
        <w:jc w:val="both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pacing w:val="-1"/>
          <w:sz w:val="22"/>
          <w:szCs w:val="22"/>
        </w:rPr>
        <w:t>di</w:t>
      </w:r>
      <w:r w:rsidRPr="007560AA">
        <w:rPr>
          <w:rFonts w:ascii="Arial" w:eastAsia="Trebuchet MS" w:hAnsi="Arial" w:cs="Arial"/>
          <w:spacing w:val="42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conoscere</w:t>
      </w:r>
      <w:r w:rsidRPr="007560AA">
        <w:rPr>
          <w:rFonts w:ascii="Arial" w:eastAsia="Trebuchet MS" w:hAnsi="Arial" w:cs="Arial"/>
          <w:spacing w:val="4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la</w:t>
      </w:r>
      <w:r w:rsidRPr="007560AA">
        <w:rPr>
          <w:rFonts w:ascii="Arial" w:eastAsia="Trebuchet MS" w:hAnsi="Arial" w:cs="Arial"/>
          <w:spacing w:val="4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normativa</w:t>
      </w:r>
      <w:r w:rsidRPr="007560AA">
        <w:rPr>
          <w:rFonts w:ascii="Arial" w:eastAsia="Trebuchet MS" w:hAnsi="Arial" w:cs="Arial"/>
          <w:spacing w:val="43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z w:val="22"/>
          <w:szCs w:val="22"/>
        </w:rPr>
        <w:t>che</w:t>
      </w:r>
      <w:r w:rsidRPr="007560AA">
        <w:rPr>
          <w:rFonts w:ascii="Arial" w:eastAsia="Trebuchet MS" w:hAnsi="Arial" w:cs="Arial"/>
          <w:spacing w:val="4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2"/>
          <w:sz w:val="22"/>
          <w:szCs w:val="22"/>
        </w:rPr>
        <w:t>regolamenta</w:t>
      </w:r>
      <w:r w:rsidRPr="007560AA">
        <w:rPr>
          <w:rFonts w:ascii="Arial" w:eastAsia="Trebuchet MS" w:hAnsi="Arial" w:cs="Arial"/>
          <w:spacing w:val="42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l’utilizzo</w:t>
      </w:r>
      <w:r w:rsidRPr="007560AA">
        <w:rPr>
          <w:rFonts w:ascii="Arial" w:eastAsia="Times New Roman" w:hAnsi="Arial" w:cs="Arial"/>
          <w:spacing w:val="59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delle</w:t>
      </w:r>
      <w:r w:rsidRPr="007560AA">
        <w:rPr>
          <w:rFonts w:ascii="Arial" w:eastAsia="Trebuchet MS" w:hAnsi="Arial" w:cs="Arial"/>
          <w:spacing w:val="16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risorse</w:t>
      </w:r>
      <w:r w:rsidRPr="007560AA">
        <w:rPr>
          <w:rFonts w:ascii="Arial" w:eastAsia="Trebuchet MS" w:hAnsi="Arial" w:cs="Arial"/>
          <w:spacing w:val="17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del</w:t>
      </w:r>
      <w:r w:rsidRPr="007560AA">
        <w:rPr>
          <w:rFonts w:ascii="Arial" w:eastAsia="Trebuchet MS" w:hAnsi="Arial" w:cs="Arial"/>
          <w:spacing w:val="17"/>
          <w:sz w:val="22"/>
          <w:szCs w:val="22"/>
        </w:rPr>
        <w:t xml:space="preserve"> MLPS </w:t>
      </w:r>
      <w:r w:rsidRPr="007560AA">
        <w:rPr>
          <w:rFonts w:ascii="Arial" w:eastAsia="Trebuchet MS" w:hAnsi="Arial" w:cs="Arial"/>
          <w:sz w:val="22"/>
          <w:szCs w:val="22"/>
        </w:rPr>
        <w:t>e</w:t>
      </w:r>
      <w:r w:rsidRPr="007560AA">
        <w:rPr>
          <w:rFonts w:ascii="Arial" w:eastAsia="Trebuchet MS" w:hAnsi="Arial" w:cs="Arial"/>
          <w:spacing w:val="15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le</w:t>
      </w:r>
      <w:r w:rsidRPr="007560AA">
        <w:rPr>
          <w:rFonts w:ascii="Arial" w:eastAsia="Trebuchet MS" w:hAnsi="Arial" w:cs="Arial"/>
          <w:spacing w:val="17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disposizioni</w:t>
      </w:r>
      <w:r w:rsidRPr="007560AA">
        <w:rPr>
          <w:rFonts w:ascii="Arial" w:eastAsia="Trebuchet MS" w:hAnsi="Arial" w:cs="Arial"/>
          <w:spacing w:val="17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contenute</w:t>
      </w:r>
      <w:r w:rsidRPr="007560AA">
        <w:rPr>
          <w:rFonts w:ascii="Arial" w:eastAsia="Trebuchet MS" w:hAnsi="Arial" w:cs="Arial"/>
          <w:spacing w:val="17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nei</w:t>
      </w:r>
      <w:r w:rsidRPr="007560AA">
        <w:rPr>
          <w:rFonts w:ascii="Arial" w:eastAsia="Times New Roman" w:hAnsi="Arial" w:cs="Arial"/>
          <w:spacing w:val="47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“Manuali</w:t>
      </w:r>
      <w:r w:rsidRPr="007560AA">
        <w:rPr>
          <w:rFonts w:ascii="Arial" w:eastAsia="Trebuchet MS" w:hAnsi="Arial" w:cs="Arial"/>
          <w:spacing w:val="54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per</w:t>
      </w:r>
      <w:r w:rsidRPr="007560AA">
        <w:rPr>
          <w:rFonts w:ascii="Arial" w:eastAsia="Trebuchet MS" w:hAnsi="Arial" w:cs="Arial"/>
          <w:spacing w:val="57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la</w:t>
      </w:r>
      <w:r w:rsidRPr="007560AA">
        <w:rPr>
          <w:rFonts w:ascii="Arial" w:eastAsia="Trebuchet MS" w:hAnsi="Arial" w:cs="Arial"/>
          <w:spacing w:val="55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gestione</w:t>
      </w:r>
      <w:r w:rsidRPr="007560AA">
        <w:rPr>
          <w:rFonts w:ascii="Arial" w:eastAsia="Trebuchet MS" w:hAnsi="Arial" w:cs="Arial"/>
          <w:spacing w:val="56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z w:val="22"/>
          <w:szCs w:val="22"/>
        </w:rPr>
        <w:t>e</w:t>
      </w:r>
      <w:r w:rsidRPr="007560AA">
        <w:rPr>
          <w:rFonts w:ascii="Arial" w:eastAsia="Trebuchet MS" w:hAnsi="Arial" w:cs="Arial"/>
          <w:spacing w:val="55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la</w:t>
      </w:r>
      <w:r w:rsidRPr="007560AA">
        <w:rPr>
          <w:rFonts w:ascii="Arial" w:eastAsia="Trebuchet MS" w:hAnsi="Arial" w:cs="Arial"/>
          <w:spacing w:val="55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rendicontazione</w:t>
      </w:r>
      <w:r w:rsidRPr="007560AA">
        <w:rPr>
          <w:rFonts w:ascii="Arial" w:eastAsia="Trebuchet MS" w:hAnsi="Arial" w:cs="Arial"/>
          <w:spacing w:val="56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dei</w:t>
      </w:r>
      <w:r w:rsidRPr="007560AA">
        <w:rPr>
          <w:rFonts w:ascii="Arial" w:eastAsia="Trebuchet MS" w:hAnsi="Arial" w:cs="Arial"/>
          <w:spacing w:val="55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progetti</w:t>
      </w:r>
      <w:r w:rsidRPr="007560AA">
        <w:rPr>
          <w:rFonts w:ascii="Arial" w:eastAsia="Trebuchet MS" w:hAnsi="Arial" w:cs="Arial"/>
          <w:spacing w:val="55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inerenti</w:t>
      </w:r>
      <w:r w:rsidRPr="007560AA">
        <w:rPr>
          <w:rFonts w:ascii="Arial" w:eastAsia="Trebuchet MS" w:hAnsi="Arial" w:cs="Arial"/>
          <w:spacing w:val="54"/>
          <w:sz w:val="22"/>
          <w:szCs w:val="22"/>
        </w:rPr>
        <w:t xml:space="preserve"> </w:t>
      </w:r>
      <w:proofErr w:type="gramStart"/>
      <w:r w:rsidRPr="007560AA">
        <w:rPr>
          <w:rFonts w:ascii="Arial" w:eastAsia="Trebuchet MS" w:hAnsi="Arial" w:cs="Arial"/>
          <w:spacing w:val="-1"/>
          <w:sz w:val="22"/>
          <w:szCs w:val="22"/>
        </w:rPr>
        <w:t>la</w:t>
      </w:r>
      <w:proofErr w:type="gramEnd"/>
      <w:r w:rsidRPr="007560AA">
        <w:rPr>
          <w:rFonts w:ascii="Arial" w:eastAsia="Trebuchet MS" w:hAnsi="Arial" w:cs="Arial"/>
          <w:spacing w:val="55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formazione</w:t>
      </w:r>
      <w:r w:rsidRPr="007560AA">
        <w:rPr>
          <w:rFonts w:ascii="Arial" w:eastAsia="Trebuchet MS" w:hAnsi="Arial" w:cs="Arial"/>
          <w:spacing w:val="56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z w:val="22"/>
          <w:szCs w:val="22"/>
        </w:rPr>
        <w:t>e</w:t>
      </w:r>
      <w:r w:rsidRPr="007560AA">
        <w:rPr>
          <w:rFonts w:ascii="Arial" w:eastAsia="Trebuchet MS" w:hAnsi="Arial" w:cs="Arial"/>
          <w:spacing w:val="56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2"/>
          <w:sz w:val="22"/>
          <w:szCs w:val="22"/>
        </w:rPr>
        <w:t>le</w:t>
      </w:r>
      <w:r w:rsidRPr="007560AA">
        <w:rPr>
          <w:rFonts w:ascii="Arial" w:eastAsia="Times New Roman" w:hAnsi="Arial" w:cs="Arial"/>
          <w:spacing w:val="33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politiche</w:t>
      </w:r>
      <w:r w:rsidRPr="007560AA">
        <w:rPr>
          <w:rFonts w:ascii="Arial" w:eastAsia="Trebuchet MS" w:hAnsi="Arial" w:cs="Arial"/>
          <w:spacing w:val="50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2"/>
          <w:sz w:val="22"/>
          <w:szCs w:val="22"/>
        </w:rPr>
        <w:t>attive</w:t>
      </w:r>
      <w:r w:rsidRPr="007560AA">
        <w:rPr>
          <w:rFonts w:ascii="Arial" w:eastAsia="Trebuchet MS" w:hAnsi="Arial" w:cs="Arial"/>
          <w:spacing w:val="5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del</w:t>
      </w:r>
      <w:r w:rsidRPr="007560AA">
        <w:rPr>
          <w:rFonts w:ascii="Arial" w:eastAsia="Trebuchet MS" w:hAnsi="Arial" w:cs="Arial"/>
          <w:spacing w:val="5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lavoro”</w:t>
      </w:r>
      <w:r w:rsidRPr="007560AA">
        <w:rPr>
          <w:rFonts w:ascii="Arial" w:eastAsia="Trebuchet MS" w:hAnsi="Arial" w:cs="Arial"/>
          <w:spacing w:val="5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di</w:t>
      </w:r>
      <w:r w:rsidRPr="007560AA">
        <w:rPr>
          <w:rFonts w:ascii="Arial" w:eastAsia="Trebuchet MS" w:hAnsi="Arial" w:cs="Arial"/>
          <w:spacing w:val="50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z w:val="22"/>
          <w:szCs w:val="22"/>
        </w:rPr>
        <w:t>cui</w:t>
      </w:r>
      <w:r w:rsidRPr="007560AA">
        <w:rPr>
          <w:rFonts w:ascii="Arial" w:eastAsia="Trebuchet MS" w:hAnsi="Arial" w:cs="Arial"/>
          <w:spacing w:val="5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alla</w:t>
      </w:r>
      <w:r w:rsidRPr="007560AA">
        <w:rPr>
          <w:rFonts w:ascii="Arial" w:eastAsia="Trebuchet MS" w:hAnsi="Arial" w:cs="Arial"/>
          <w:spacing w:val="50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Deliberazione</w:t>
      </w:r>
      <w:r w:rsidRPr="007560AA">
        <w:rPr>
          <w:rFonts w:ascii="Arial" w:eastAsia="Trebuchet MS" w:hAnsi="Arial" w:cs="Arial"/>
          <w:spacing w:val="5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della</w:t>
      </w:r>
      <w:r w:rsidRPr="007560AA">
        <w:rPr>
          <w:rFonts w:ascii="Arial" w:eastAsia="Trebuchet MS" w:hAnsi="Arial" w:cs="Arial"/>
          <w:spacing w:val="50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Giunta</w:t>
      </w:r>
      <w:r w:rsidRPr="007560AA">
        <w:rPr>
          <w:rFonts w:ascii="Arial" w:eastAsia="Trebuchet MS" w:hAnsi="Arial" w:cs="Arial"/>
          <w:spacing w:val="49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Regionale</w:t>
      </w:r>
      <w:r w:rsidRPr="007560AA">
        <w:rPr>
          <w:rFonts w:ascii="Arial" w:eastAsia="Trebuchet MS" w:hAnsi="Arial" w:cs="Arial"/>
          <w:spacing w:val="5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n.</w:t>
      </w:r>
      <w:r w:rsidRPr="007560AA">
        <w:rPr>
          <w:rFonts w:ascii="Arial" w:eastAsia="Trebuchet MS" w:hAnsi="Arial" w:cs="Arial"/>
          <w:spacing w:val="52"/>
          <w:sz w:val="22"/>
          <w:szCs w:val="22"/>
        </w:rPr>
        <w:t xml:space="preserve"> </w:t>
      </w:r>
      <w:r w:rsidR="004F2F07" w:rsidRPr="007560AA">
        <w:rPr>
          <w:rFonts w:ascii="Arial" w:eastAsia="Trebuchet MS" w:hAnsi="Arial" w:cs="Arial"/>
          <w:spacing w:val="-1"/>
          <w:sz w:val="22"/>
          <w:szCs w:val="22"/>
        </w:rPr>
        <w:t xml:space="preserve">19/2020 e </w:t>
      </w:r>
      <w:proofErr w:type="spellStart"/>
      <w:r w:rsidR="004F2F07" w:rsidRPr="007560AA">
        <w:rPr>
          <w:rFonts w:ascii="Arial" w:eastAsia="Trebuchet MS" w:hAnsi="Arial" w:cs="Arial"/>
          <w:spacing w:val="-1"/>
          <w:sz w:val="22"/>
          <w:szCs w:val="22"/>
        </w:rPr>
        <w:t>s.m.i.</w:t>
      </w:r>
      <w:proofErr w:type="spellEnd"/>
    </w:p>
    <w:p w14:paraId="2A7124E1" w14:textId="77777777" w:rsidR="00C75006" w:rsidRPr="007560AA" w:rsidRDefault="00C75006" w:rsidP="00C75006">
      <w:pPr>
        <w:ind w:left="107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spacing w:val="-1"/>
          <w:sz w:val="22"/>
          <w:szCs w:val="22"/>
        </w:rPr>
        <w:t xml:space="preserve">Luogo </w:t>
      </w:r>
      <w:r w:rsidRPr="007560AA">
        <w:rPr>
          <w:rFonts w:ascii="Arial" w:eastAsia="Trebuchet MS" w:hAnsi="Arial" w:cs="Arial"/>
          <w:sz w:val="22"/>
          <w:szCs w:val="22"/>
        </w:rPr>
        <w:t xml:space="preserve">e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data</w:t>
      </w:r>
      <w:r w:rsidRPr="007560AA">
        <w:rPr>
          <w:rFonts w:ascii="Arial" w:eastAsia="Trebuchet MS" w:hAnsi="Arial" w:cs="Arial"/>
          <w:spacing w:val="11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z w:val="22"/>
          <w:szCs w:val="22"/>
        </w:rPr>
        <w:t>_____________________</w:t>
      </w:r>
    </w:p>
    <w:p w14:paraId="2A7124E2" w14:textId="77777777" w:rsidR="00C75006" w:rsidRPr="007560AA" w:rsidRDefault="00C75006" w:rsidP="00C75006">
      <w:pPr>
        <w:spacing w:before="13" w:line="260" w:lineRule="exact"/>
        <w:rPr>
          <w:rFonts w:ascii="Arial" w:hAnsi="Arial" w:cs="Arial"/>
          <w:sz w:val="22"/>
          <w:szCs w:val="22"/>
        </w:rPr>
      </w:pPr>
    </w:p>
    <w:p w14:paraId="2A7124E3" w14:textId="77777777" w:rsidR="00C75006" w:rsidRPr="007560AA" w:rsidRDefault="00C75006" w:rsidP="00C75006">
      <w:pPr>
        <w:spacing w:before="72" w:line="281" w:lineRule="auto"/>
        <w:ind w:left="6037" w:right="620" w:hanging="1042"/>
        <w:rPr>
          <w:rFonts w:ascii="Arial" w:eastAsia="Trebuchet MS" w:hAnsi="Arial" w:cs="Arial"/>
          <w:sz w:val="22"/>
          <w:szCs w:val="22"/>
        </w:rPr>
      </w:pPr>
      <w:r w:rsidRPr="007560AA">
        <w:rPr>
          <w:rFonts w:ascii="Arial" w:eastAsia="Trebuchet MS" w:hAnsi="Arial" w:cs="Arial"/>
          <w:noProof/>
          <w:sz w:val="22"/>
          <w:szCs w:val="22"/>
          <w:lang w:eastAsia="it-IT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A7125F5" wp14:editId="2A7125F6">
                <wp:simplePos x="0" y="0"/>
                <wp:positionH relativeFrom="page">
                  <wp:posOffset>3841750</wp:posOffset>
                </wp:positionH>
                <wp:positionV relativeFrom="paragraph">
                  <wp:posOffset>570865</wp:posOffset>
                </wp:positionV>
                <wp:extent cx="2416175" cy="1270"/>
                <wp:effectExtent l="12700" t="6350" r="9525" b="11430"/>
                <wp:wrapNone/>
                <wp:docPr id="24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6175" cy="1270"/>
                          <a:chOff x="6050" y="899"/>
                          <a:chExt cx="3805" cy="2"/>
                        </a:xfrm>
                      </wpg:grpSpPr>
                      <wps:wsp>
                        <wps:cNvPr id="25" name="Freeform 19"/>
                        <wps:cNvSpPr>
                          <a:spLocks/>
                        </wps:cNvSpPr>
                        <wps:spPr bwMode="auto">
                          <a:xfrm>
                            <a:off x="6050" y="899"/>
                            <a:ext cx="3805" cy="2"/>
                          </a:xfrm>
                          <a:custGeom>
                            <a:avLst/>
                            <a:gdLst>
                              <a:gd name="T0" fmla="+- 0 6050 6050"/>
                              <a:gd name="T1" fmla="*/ T0 w 3805"/>
                              <a:gd name="T2" fmla="+- 0 9855 6050"/>
                              <a:gd name="T3" fmla="*/ T2 w 3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05">
                                <a:moveTo>
                                  <a:pt x="0" y="0"/>
                                </a:moveTo>
                                <a:lnTo>
                                  <a:pt x="3805" y="0"/>
                                </a:lnTo>
                              </a:path>
                            </a:pathLst>
                          </a:custGeom>
                          <a:noFill/>
                          <a:ln w="882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E17A56" id="Group 18" o:spid="_x0000_s1026" style="position:absolute;margin-left:302.5pt;margin-top:44.95pt;width:190.25pt;height:.1pt;z-index:-251655168;mso-position-horizontal-relative:page" coordorigin="6050,899" coordsize="38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">
                <v:shape id="Freeform 19" o:spid="_x0000_s1027" style="position:absolute;left:6050;top:899;width:3805;height:2;visibility:visible;mso-wrap-style:square;v-text-anchor:top" coordsize="3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" path="m,l3805,e" filled="f" strokeweight=".24522mm">
                  <v:path arrowok="t" o:connecttype="custom" o:connectlocs="0,0;3805,0" o:connectangles="0,0"/>
                </v:shape>
                <w10:wrap anchorx="page"/>
              </v:group>
            </w:pict>
          </mc:Fallback>
        </mc:AlternateConten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 xml:space="preserve">     Firma</w:t>
      </w:r>
      <w:r w:rsidRPr="007560AA">
        <w:rPr>
          <w:rFonts w:ascii="Arial" w:eastAsia="Trebuchet MS" w:hAnsi="Arial" w:cs="Arial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del</w:t>
      </w:r>
      <w:r w:rsidRPr="007560AA">
        <w:rPr>
          <w:rFonts w:ascii="Arial" w:eastAsia="Trebuchet MS" w:hAnsi="Arial" w:cs="Arial"/>
          <w:spacing w:val="-2"/>
          <w:sz w:val="22"/>
          <w:szCs w:val="22"/>
        </w:rPr>
        <w:t xml:space="preserve"> </w:t>
      </w:r>
      <w:r w:rsidRPr="007560AA">
        <w:rPr>
          <w:rFonts w:ascii="Arial" w:eastAsia="Trebuchet MS" w:hAnsi="Arial" w:cs="Arial"/>
          <w:spacing w:val="-1"/>
          <w:sz w:val="22"/>
          <w:szCs w:val="22"/>
        </w:rPr>
        <w:t>Legale rappresentante</w:t>
      </w:r>
    </w:p>
    <w:p w14:paraId="2A7124E4" w14:textId="77777777" w:rsidR="00C75006" w:rsidRPr="007560AA" w:rsidRDefault="00C75006" w:rsidP="00C75006">
      <w:pPr>
        <w:spacing w:line="281" w:lineRule="auto"/>
        <w:rPr>
          <w:rFonts w:ascii="Arial" w:hAnsi="Arial" w:cs="Arial"/>
          <w:sz w:val="22"/>
          <w:szCs w:val="22"/>
        </w:rPr>
      </w:pPr>
    </w:p>
    <w:p w14:paraId="2A7124E5" w14:textId="77777777" w:rsidR="00C75006" w:rsidRPr="007560AA" w:rsidRDefault="00C75006" w:rsidP="00C75006">
      <w:pPr>
        <w:spacing w:line="281" w:lineRule="auto"/>
        <w:rPr>
          <w:rFonts w:ascii="Arial" w:hAnsi="Arial" w:cs="Arial"/>
          <w:sz w:val="22"/>
          <w:szCs w:val="22"/>
        </w:rPr>
      </w:pPr>
    </w:p>
    <w:p w14:paraId="2A7124E6" w14:textId="77777777" w:rsidR="00C75006" w:rsidRPr="007560AA" w:rsidRDefault="00C75006" w:rsidP="00C75006">
      <w:pPr>
        <w:autoSpaceDE w:val="0"/>
        <w:autoSpaceDN w:val="0"/>
        <w:adjustRightInd w:val="0"/>
        <w:ind w:left="4320" w:firstLine="720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  </w:t>
      </w:r>
    </w:p>
    <w:p w14:paraId="2A7124E7" w14:textId="77777777" w:rsidR="00C75006" w:rsidRPr="002F16B1" w:rsidRDefault="00C75006" w:rsidP="00C75006">
      <w:pPr>
        <w:autoSpaceDE w:val="0"/>
        <w:autoSpaceDN w:val="0"/>
        <w:adjustRightInd w:val="0"/>
        <w:ind w:left="4320" w:firstLine="720"/>
        <w:rPr>
          <w:rFonts w:ascii="Arial" w:hAnsi="Arial" w:cs="Arial"/>
          <w:sz w:val="16"/>
          <w:szCs w:val="16"/>
        </w:rPr>
      </w:pPr>
      <w:r w:rsidRPr="002F16B1">
        <w:rPr>
          <w:rFonts w:ascii="Arial" w:hAnsi="Arial" w:cs="Arial"/>
          <w:sz w:val="16"/>
          <w:szCs w:val="16"/>
        </w:rPr>
        <w:t>Firma autografa sostituita, a mezzo firma digitale,</w:t>
      </w:r>
    </w:p>
    <w:p w14:paraId="0D52F998" w14:textId="537C2630" w:rsidR="00DA6F08" w:rsidRPr="002F16B1" w:rsidRDefault="00C75006" w:rsidP="00970B12">
      <w:pPr>
        <w:autoSpaceDE w:val="0"/>
        <w:autoSpaceDN w:val="0"/>
        <w:adjustRightInd w:val="0"/>
        <w:ind w:left="4320" w:firstLine="720"/>
        <w:rPr>
          <w:rFonts w:ascii="Arial" w:hAnsi="Arial" w:cs="Arial"/>
          <w:sz w:val="16"/>
          <w:szCs w:val="16"/>
        </w:rPr>
      </w:pPr>
      <w:r w:rsidRPr="002F16B1">
        <w:rPr>
          <w:rFonts w:ascii="Arial" w:hAnsi="Arial" w:cs="Arial"/>
          <w:sz w:val="16"/>
          <w:szCs w:val="16"/>
        </w:rPr>
        <w:t>ai sensi e per gli effetti dell’art. 24 del D.L. n. 82/200</w:t>
      </w:r>
    </w:p>
    <w:p w14:paraId="1B83C4DB" w14:textId="77777777" w:rsidR="00716760" w:rsidRPr="007560AA" w:rsidRDefault="00716760" w:rsidP="006F68E0">
      <w:pPr>
        <w:ind w:right="-1"/>
        <w:jc w:val="right"/>
        <w:rPr>
          <w:rFonts w:ascii="Arial" w:hAnsi="Arial" w:cs="Arial"/>
          <w:b/>
          <w:noProof/>
          <w:sz w:val="22"/>
          <w:szCs w:val="22"/>
        </w:rPr>
      </w:pPr>
    </w:p>
    <w:p w14:paraId="5BDD102A" w14:textId="69C902DC" w:rsidR="00716760" w:rsidRPr="007560AA" w:rsidRDefault="00716760" w:rsidP="006F68E0">
      <w:pPr>
        <w:ind w:right="-1"/>
        <w:jc w:val="right"/>
        <w:rPr>
          <w:rFonts w:ascii="Arial" w:hAnsi="Arial" w:cs="Arial"/>
          <w:b/>
          <w:noProof/>
          <w:sz w:val="22"/>
          <w:szCs w:val="22"/>
        </w:rPr>
      </w:pPr>
    </w:p>
    <w:p w14:paraId="5F7FA83B" w14:textId="7038738D" w:rsidR="00234E2C" w:rsidRPr="007560AA" w:rsidRDefault="00234E2C" w:rsidP="006F68E0">
      <w:pPr>
        <w:ind w:right="-1"/>
        <w:jc w:val="right"/>
        <w:rPr>
          <w:rFonts w:ascii="Arial" w:hAnsi="Arial" w:cs="Arial"/>
          <w:b/>
          <w:noProof/>
          <w:sz w:val="22"/>
          <w:szCs w:val="22"/>
        </w:rPr>
      </w:pPr>
    </w:p>
    <w:p w14:paraId="40B5E19B" w14:textId="1C9CDB0A" w:rsidR="00E72D43" w:rsidRPr="007560AA" w:rsidRDefault="00E72D43" w:rsidP="006F68E0">
      <w:pPr>
        <w:ind w:right="-1"/>
        <w:jc w:val="right"/>
        <w:rPr>
          <w:rFonts w:ascii="Arial" w:hAnsi="Arial" w:cs="Arial"/>
          <w:b/>
          <w:noProof/>
          <w:sz w:val="22"/>
          <w:szCs w:val="22"/>
        </w:rPr>
      </w:pPr>
    </w:p>
    <w:p w14:paraId="488BDF68" w14:textId="39066B47" w:rsidR="00E72D43" w:rsidRPr="007560AA" w:rsidRDefault="00E72D43" w:rsidP="006F68E0">
      <w:pPr>
        <w:ind w:right="-1"/>
        <w:jc w:val="right"/>
        <w:rPr>
          <w:rFonts w:ascii="Arial" w:hAnsi="Arial" w:cs="Arial"/>
          <w:b/>
          <w:noProof/>
          <w:sz w:val="22"/>
          <w:szCs w:val="22"/>
        </w:rPr>
      </w:pPr>
    </w:p>
    <w:p w14:paraId="464E5C1C" w14:textId="2D8C82C8" w:rsidR="00E72D43" w:rsidRDefault="00E72D43" w:rsidP="006F68E0">
      <w:pPr>
        <w:ind w:right="-1"/>
        <w:jc w:val="right"/>
        <w:rPr>
          <w:rFonts w:ascii="Arial" w:hAnsi="Arial" w:cs="Arial"/>
          <w:b/>
          <w:noProof/>
          <w:sz w:val="22"/>
          <w:szCs w:val="22"/>
        </w:rPr>
      </w:pPr>
    </w:p>
    <w:p w14:paraId="0281FB6A" w14:textId="4F96D34B" w:rsidR="002F16B1" w:rsidRDefault="002F16B1" w:rsidP="006F68E0">
      <w:pPr>
        <w:ind w:right="-1"/>
        <w:jc w:val="right"/>
        <w:rPr>
          <w:rFonts w:ascii="Arial" w:hAnsi="Arial" w:cs="Arial"/>
          <w:b/>
          <w:noProof/>
          <w:sz w:val="22"/>
          <w:szCs w:val="22"/>
        </w:rPr>
      </w:pPr>
    </w:p>
    <w:p w14:paraId="2A7125CA" w14:textId="53D7532E" w:rsidR="009735E4" w:rsidRPr="00140D41" w:rsidRDefault="009735E4" w:rsidP="00CC0F4B">
      <w:pPr>
        <w:pStyle w:val="Corpotesto"/>
        <w:spacing w:after="0" w:line="240" w:lineRule="auto"/>
        <w:ind w:right="113"/>
        <w:jc w:val="both"/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140D41">
        <w:rPr>
          <w:rFonts w:ascii="Arial" w:hAnsi="Arial" w:cs="Arial"/>
          <w:sz w:val="16"/>
          <w:szCs w:val="16"/>
        </w:rPr>
        <w:t xml:space="preserve"> </w:t>
      </w:r>
    </w:p>
    <w:sectPr w:rsidR="009735E4" w:rsidRPr="00140D41" w:rsidSect="003D078D">
      <w:headerReference w:type="default" r:id="rId11"/>
      <w:footerReference w:type="default" r:id="rId12"/>
      <w:pgSz w:w="11906" w:h="16838"/>
      <w:pgMar w:top="2127" w:right="849" w:bottom="1276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3702D" w14:textId="77777777" w:rsidR="00CE3559" w:rsidRDefault="00CE3559" w:rsidP="007C4DF6">
      <w:r>
        <w:separator/>
      </w:r>
    </w:p>
  </w:endnote>
  <w:endnote w:type="continuationSeparator" w:id="0">
    <w:p w14:paraId="694400C3" w14:textId="77777777" w:rsidR="00CE3559" w:rsidRDefault="00CE3559" w:rsidP="007C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2794233"/>
      <w:docPartObj>
        <w:docPartGallery w:val="Page Numbers (Bottom of Page)"/>
        <w:docPartUnique/>
      </w:docPartObj>
    </w:sdtPr>
    <w:sdtEndPr/>
    <w:sdtContent>
      <w:p w14:paraId="2A7125FC" w14:textId="77777777" w:rsidR="00CE3559" w:rsidRPr="00EE5E93" w:rsidRDefault="00CE3559" w:rsidP="00EE5E93">
        <w:pPr>
          <w:pStyle w:val="Pidipagina"/>
          <w:rPr>
            <w:sz w:val="16"/>
            <w:szCs w:val="16"/>
          </w:rPr>
        </w:pPr>
      </w:p>
      <w:p w14:paraId="2A7125FD" w14:textId="77777777" w:rsidR="00CE3559" w:rsidRDefault="00CE3559">
        <w:pPr>
          <w:pStyle w:val="Pidipagina"/>
          <w:jc w:val="right"/>
        </w:pPr>
      </w:p>
      <w:p w14:paraId="2A7125FE" w14:textId="045512B2" w:rsidR="00CE3559" w:rsidRDefault="00CE355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55</w:t>
        </w:r>
        <w:r>
          <w:fldChar w:fldCharType="end"/>
        </w:r>
      </w:p>
    </w:sdtContent>
  </w:sdt>
  <w:p w14:paraId="2A7125FF" w14:textId="77777777" w:rsidR="00CE3559" w:rsidRPr="009F6D8F" w:rsidRDefault="00CE3559" w:rsidP="003D078D">
    <w:pPr>
      <w:pStyle w:val="Pidipagina"/>
      <w:tabs>
        <w:tab w:val="clear" w:pos="4819"/>
        <w:tab w:val="clear" w:pos="9638"/>
        <w:tab w:val="right" w:pos="10064"/>
      </w:tabs>
      <w:rPr>
        <w:rFonts w:ascii="Helvetica" w:hAnsi="Helvetica" w:cs="Helvetica"/>
        <w:color w:val="BFBFBF" w:themeColor="background1" w:themeShade="BF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ED534" w14:textId="77777777" w:rsidR="00CE3559" w:rsidRDefault="00CE3559" w:rsidP="007C4DF6">
      <w:r>
        <w:separator/>
      </w:r>
    </w:p>
  </w:footnote>
  <w:footnote w:type="continuationSeparator" w:id="0">
    <w:p w14:paraId="62CA5178" w14:textId="77777777" w:rsidR="00CE3559" w:rsidRDefault="00CE3559" w:rsidP="007C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92"/>
      <w:gridCol w:w="2733"/>
      <w:gridCol w:w="222"/>
      <w:gridCol w:w="2036"/>
      <w:gridCol w:w="2781"/>
    </w:tblGrid>
    <w:tr w:rsidR="00CE3559" w14:paraId="2C4C9391" w14:textId="77777777" w:rsidTr="0082164F">
      <w:tc>
        <w:tcPr>
          <w:tcW w:w="1000" w:type="pct"/>
          <w:vAlign w:val="center"/>
        </w:tcPr>
        <w:p w14:paraId="483153F8" w14:textId="77777777" w:rsidR="00CE3559" w:rsidRDefault="00CE3559" w:rsidP="0082164F">
          <w:pPr>
            <w:pStyle w:val="Intestazione"/>
            <w:jc w:val="center"/>
          </w:pPr>
          <w:r w:rsidRPr="007776AF">
            <w:drawing>
              <wp:inline distT="0" distB="0" distL="0" distR="0" wp14:anchorId="10C5EBEF" wp14:editId="2C481567">
                <wp:extent cx="1365662" cy="848791"/>
                <wp:effectExtent l="0" t="0" r="6350" b="8890"/>
                <wp:docPr id="18" name="Immagin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5900" cy="8613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76F2384" w14:textId="77777777" w:rsidR="00CE3559" w:rsidRPr="00761F9B" w:rsidRDefault="00CE3559" w:rsidP="0082164F">
          <w:pPr>
            <w:pStyle w:val="Intestazione"/>
            <w:spacing w:before="60"/>
            <w:ind w:left="176" w:hanging="142"/>
            <w:jc w:val="center"/>
            <w:rPr>
              <w:rFonts w:cs="Calibri"/>
              <w:b/>
              <w:bCs/>
              <w:color w:val="365F91" w:themeColor="accent1" w:themeShade="BF"/>
              <w:sz w:val="18"/>
              <w:szCs w:val="18"/>
            </w:rPr>
          </w:pPr>
          <w:r w:rsidRPr="00761F9B">
            <w:rPr>
              <w:rFonts w:cs="Calibri"/>
              <w:b/>
              <w:bCs/>
              <w:color w:val="365F91" w:themeColor="accent1" w:themeShade="BF"/>
              <w:sz w:val="18"/>
              <w:szCs w:val="18"/>
            </w:rPr>
            <w:t>Finanziato dall’Unione europea</w:t>
          </w:r>
        </w:p>
        <w:p w14:paraId="6DB2514C" w14:textId="77777777" w:rsidR="00CE3559" w:rsidRDefault="00CE3559" w:rsidP="0082164F">
          <w:pPr>
            <w:pStyle w:val="Intestazione"/>
            <w:jc w:val="center"/>
          </w:pPr>
          <w:r w:rsidRPr="00761F9B">
            <w:rPr>
              <w:rFonts w:cs="Calibri"/>
              <w:color w:val="365F91" w:themeColor="accent1" w:themeShade="BF"/>
              <w:sz w:val="18"/>
              <w:szCs w:val="18"/>
            </w:rPr>
            <w:t>NextGenerationEU</w:t>
          </w:r>
        </w:p>
      </w:tc>
      <w:tc>
        <w:tcPr>
          <w:tcW w:w="1000" w:type="pct"/>
          <w:vAlign w:val="center"/>
        </w:tcPr>
        <w:p w14:paraId="6CE5C259" w14:textId="7F96F4E2" w:rsidR="00CE3559" w:rsidRDefault="00CE3559" w:rsidP="0082164F">
          <w:pPr>
            <w:pStyle w:val="Intestazione"/>
            <w:jc w:val="center"/>
          </w:pPr>
          <w:r>
            <mc:AlternateContent>
              <mc:Choice Requires="wps">
                <w:drawing>
                  <wp:inline distT="0" distB="0" distL="0" distR="0" wp14:anchorId="5D3D7950" wp14:editId="1A63CB9B">
                    <wp:extent cx="1663700" cy="1074717"/>
                    <wp:effectExtent l="0" t="0" r="0" b="0"/>
                    <wp:docPr id="21" name="Rettangolo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63700" cy="1074717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2"/>
                              <a:srcRect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w14:anchorId="479CA835" id="Rettangolo 21" o:spid="_x0000_s1026" style="width:131pt;height:8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" stroked="f">
                    <v:fill r:id="rId3" o:title="" recolor="t" rotate="t" type="frame"/>
                    <v:textbox inset="0,0,0,0"/>
                    <w10:anchorlock/>
                  </v:rect>
                </w:pict>
              </mc:Fallback>
            </mc:AlternateContent>
          </w:r>
        </w:p>
      </w:tc>
      <w:tc>
        <w:tcPr>
          <w:tcW w:w="1000" w:type="pct"/>
          <w:vAlign w:val="center"/>
        </w:tcPr>
        <w:p w14:paraId="455DC658" w14:textId="47D3B359" w:rsidR="00CE3559" w:rsidRDefault="00CE3559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398EFB1B" w14:textId="42AE68B0" w:rsidR="00CE3559" w:rsidRDefault="00CE3559" w:rsidP="0082164F">
          <w:pPr>
            <w:pStyle w:val="Intestazione"/>
            <w:jc w:val="center"/>
          </w:pPr>
          <w:r w:rsidRPr="007A755E">
            <w:rPr>
              <w:rFonts w:ascii="Calibri" w:eastAsia="Calibri" w:hAnsi="Calibri"/>
            </w:rPr>
            <w:drawing>
              <wp:inline distT="0" distB="0" distL="0" distR="0" wp14:anchorId="37F2F9E9" wp14:editId="2F0C555D">
                <wp:extent cx="1203007" cy="634824"/>
                <wp:effectExtent l="0" t="0" r="0" b="0"/>
                <wp:docPr id="4" name="Immagin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6346" cy="678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0" w:type="pct"/>
          <w:vAlign w:val="center"/>
        </w:tcPr>
        <w:p w14:paraId="3D440C2E" w14:textId="77777777" w:rsidR="00CE3559" w:rsidRDefault="00CE3559" w:rsidP="0082164F">
          <w:pPr>
            <w:pStyle w:val="Intestazione"/>
            <w:jc w:val="center"/>
            <w:rPr>
              <w:b/>
              <w:bCs/>
              <w:i/>
              <w:iCs/>
              <w:color w:val="365F91" w:themeColor="accent1" w:themeShade="BF"/>
              <w:sz w:val="24"/>
              <w:szCs w:val="24"/>
            </w:rPr>
          </w:pPr>
        </w:p>
        <w:p w14:paraId="76942496" w14:textId="3F2BF6C2" w:rsidR="00CE3559" w:rsidRDefault="00CE3559" w:rsidP="0082164F">
          <w:pPr>
            <w:pStyle w:val="Intestazione"/>
            <w:jc w:val="center"/>
          </w:pPr>
          <w:r>
            <w:rPr>
              <w:b/>
              <w:bCs/>
              <w:i/>
              <w:iCs/>
              <w:color w:val="365F91" w:themeColor="accent1" w:themeShade="BF"/>
              <w:sz w:val="24"/>
              <w:szCs w:val="24"/>
            </w:rPr>
            <w:drawing>
              <wp:inline distT="0" distB="0" distL="0" distR="0" wp14:anchorId="14A656E8" wp14:editId="2D9B1F82">
                <wp:extent cx="1690034" cy="785812"/>
                <wp:effectExtent l="0" t="0" r="5715" b="0"/>
                <wp:docPr id="19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2178" cy="80075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A7125FB" w14:textId="1AFBC7EB" w:rsidR="00CE3559" w:rsidRPr="0082164F" w:rsidRDefault="00CE3559" w:rsidP="0082164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B849AB"/>
    <w:multiLevelType w:val="hybridMultilevel"/>
    <w:tmpl w:val="88E158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5FB254B"/>
    <w:multiLevelType w:val="hybridMultilevel"/>
    <w:tmpl w:val="E5300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D6E39"/>
    <w:multiLevelType w:val="hybridMultilevel"/>
    <w:tmpl w:val="3F32DA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 w15:restartNumberingAfterBreak="0">
    <w:nsid w:val="0AF86EBF"/>
    <w:multiLevelType w:val="hybridMultilevel"/>
    <w:tmpl w:val="DC6E14B4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5F25F1"/>
    <w:multiLevelType w:val="hybridMultilevel"/>
    <w:tmpl w:val="7C820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90AAA"/>
    <w:multiLevelType w:val="hybridMultilevel"/>
    <w:tmpl w:val="F5A8B6F8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664A8"/>
    <w:multiLevelType w:val="hybridMultilevel"/>
    <w:tmpl w:val="D21895E0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2" w15:restartNumberingAfterBreak="0">
    <w:nsid w:val="1BC8114E"/>
    <w:multiLevelType w:val="hybridMultilevel"/>
    <w:tmpl w:val="DBFC1138"/>
    <w:lvl w:ilvl="0" w:tplc="CB5057DA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238A0"/>
    <w:multiLevelType w:val="hybridMultilevel"/>
    <w:tmpl w:val="B9CEBFF6"/>
    <w:lvl w:ilvl="0" w:tplc="615210B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C912C6"/>
    <w:multiLevelType w:val="hybridMultilevel"/>
    <w:tmpl w:val="DE060556"/>
    <w:lvl w:ilvl="0" w:tplc="25FC81F2">
      <w:numFmt w:val="bullet"/>
      <w:lvlText w:val="-"/>
      <w:lvlJc w:val="left"/>
      <w:pPr>
        <w:ind w:left="619" w:hanging="28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84507EAA">
      <w:numFmt w:val="bullet"/>
      <w:lvlText w:val="•"/>
      <w:lvlJc w:val="left"/>
      <w:pPr>
        <w:ind w:left="1592" w:hanging="284"/>
      </w:pPr>
      <w:rPr>
        <w:rFonts w:hint="default"/>
      </w:rPr>
    </w:lvl>
    <w:lvl w:ilvl="2" w:tplc="E4FC2AE4">
      <w:numFmt w:val="bullet"/>
      <w:lvlText w:val="•"/>
      <w:lvlJc w:val="left"/>
      <w:pPr>
        <w:ind w:left="2565" w:hanging="284"/>
      </w:pPr>
      <w:rPr>
        <w:rFonts w:hint="default"/>
      </w:rPr>
    </w:lvl>
    <w:lvl w:ilvl="3" w:tplc="E2D23576">
      <w:numFmt w:val="bullet"/>
      <w:lvlText w:val="•"/>
      <w:lvlJc w:val="left"/>
      <w:pPr>
        <w:ind w:left="3537" w:hanging="284"/>
      </w:pPr>
      <w:rPr>
        <w:rFonts w:hint="default"/>
      </w:rPr>
    </w:lvl>
    <w:lvl w:ilvl="4" w:tplc="49FEE2F4">
      <w:numFmt w:val="bullet"/>
      <w:lvlText w:val="•"/>
      <w:lvlJc w:val="left"/>
      <w:pPr>
        <w:ind w:left="4510" w:hanging="284"/>
      </w:pPr>
      <w:rPr>
        <w:rFonts w:hint="default"/>
      </w:rPr>
    </w:lvl>
    <w:lvl w:ilvl="5" w:tplc="5532C08C">
      <w:numFmt w:val="bullet"/>
      <w:lvlText w:val="•"/>
      <w:lvlJc w:val="left"/>
      <w:pPr>
        <w:ind w:left="5483" w:hanging="284"/>
      </w:pPr>
      <w:rPr>
        <w:rFonts w:hint="default"/>
      </w:rPr>
    </w:lvl>
    <w:lvl w:ilvl="6" w:tplc="73A03CFE">
      <w:numFmt w:val="bullet"/>
      <w:lvlText w:val="•"/>
      <w:lvlJc w:val="left"/>
      <w:pPr>
        <w:ind w:left="6455" w:hanging="284"/>
      </w:pPr>
      <w:rPr>
        <w:rFonts w:hint="default"/>
      </w:rPr>
    </w:lvl>
    <w:lvl w:ilvl="7" w:tplc="43FEB8E0">
      <w:numFmt w:val="bullet"/>
      <w:lvlText w:val="•"/>
      <w:lvlJc w:val="left"/>
      <w:pPr>
        <w:ind w:left="7428" w:hanging="284"/>
      </w:pPr>
      <w:rPr>
        <w:rFonts w:hint="default"/>
      </w:rPr>
    </w:lvl>
    <w:lvl w:ilvl="8" w:tplc="DE9A5E76">
      <w:numFmt w:val="bullet"/>
      <w:lvlText w:val="•"/>
      <w:lvlJc w:val="left"/>
      <w:pPr>
        <w:ind w:left="8400" w:hanging="284"/>
      </w:pPr>
      <w:rPr>
        <w:rFonts w:hint="default"/>
      </w:rPr>
    </w:lvl>
  </w:abstractNum>
  <w:abstractNum w:abstractNumId="15" w15:restartNumberingAfterBreak="0">
    <w:nsid w:val="24B74871"/>
    <w:multiLevelType w:val="hybridMultilevel"/>
    <w:tmpl w:val="D3027E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24B18"/>
    <w:multiLevelType w:val="hybridMultilevel"/>
    <w:tmpl w:val="7E40E4E6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A3D1D"/>
    <w:multiLevelType w:val="multilevel"/>
    <w:tmpl w:val="D40A0A36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Garamond" w:eastAsiaTheme="minorHAnsi" w:hAnsi="Garamond" w:cstheme="minorBidi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9" w15:restartNumberingAfterBreak="0">
    <w:nsid w:val="2F1E5EB0"/>
    <w:multiLevelType w:val="hybridMultilevel"/>
    <w:tmpl w:val="D17E8E92"/>
    <w:lvl w:ilvl="0" w:tplc="4B7E94A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023BA0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1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22" w15:restartNumberingAfterBreak="0">
    <w:nsid w:val="3F350256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3" w15:restartNumberingAfterBreak="0">
    <w:nsid w:val="3FE31AE4"/>
    <w:multiLevelType w:val="hybridMultilevel"/>
    <w:tmpl w:val="5DA62914"/>
    <w:lvl w:ilvl="0" w:tplc="0410000B">
      <w:start w:val="1"/>
      <w:numFmt w:val="bullet"/>
      <w:lvlText w:val=""/>
      <w:lvlJc w:val="left"/>
      <w:pPr>
        <w:ind w:left="1144" w:hanging="360"/>
      </w:pPr>
      <w:rPr>
        <w:rFonts w:ascii="Wingdings" w:hAnsi="Wingdings" w:hint="default"/>
        <w:color w:val="131313"/>
        <w:w w:val="11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4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10998"/>
    <w:multiLevelType w:val="hybridMultilevel"/>
    <w:tmpl w:val="671AB2BC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07C8E"/>
    <w:multiLevelType w:val="hybridMultilevel"/>
    <w:tmpl w:val="AC1672BA"/>
    <w:lvl w:ilvl="0" w:tplc="D8388B9E">
      <w:numFmt w:val="bullet"/>
      <w:lvlText w:val="-"/>
      <w:lvlJc w:val="left"/>
      <w:pPr>
        <w:ind w:left="503" w:hanging="360"/>
      </w:pPr>
      <w:rPr>
        <w:rFonts w:ascii="Calibri Light" w:eastAsia="Calibri Light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27" w15:restartNumberingAfterBreak="0">
    <w:nsid w:val="4EAD7A0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3B7529F"/>
    <w:multiLevelType w:val="hybridMultilevel"/>
    <w:tmpl w:val="EBEA2402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9519E"/>
    <w:multiLevelType w:val="hybridMultilevel"/>
    <w:tmpl w:val="B4825AF2"/>
    <w:lvl w:ilvl="0" w:tplc="4FFCECA8">
      <w:start w:val="1"/>
      <w:numFmt w:val="decimal"/>
      <w:lvlText w:val="%1)"/>
      <w:lvlJc w:val="left"/>
      <w:pPr>
        <w:ind w:left="852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7A766548">
      <w:numFmt w:val="bullet"/>
      <w:lvlText w:val="•"/>
      <w:lvlJc w:val="left"/>
      <w:pPr>
        <w:ind w:left="144" w:hanging="708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2" w:tplc="F9106142">
      <w:numFmt w:val="bullet"/>
      <w:lvlText w:val="•"/>
      <w:lvlJc w:val="left"/>
      <w:pPr>
        <w:ind w:left="1866" w:hanging="708"/>
      </w:pPr>
      <w:rPr>
        <w:rFonts w:hint="default"/>
        <w:lang w:val="it-IT" w:eastAsia="en-US" w:bidi="ar-SA"/>
      </w:rPr>
    </w:lvl>
    <w:lvl w:ilvl="3" w:tplc="81D8BF74">
      <w:numFmt w:val="bullet"/>
      <w:lvlText w:val="•"/>
      <w:lvlJc w:val="left"/>
      <w:pPr>
        <w:ind w:left="2873" w:hanging="708"/>
      </w:pPr>
      <w:rPr>
        <w:rFonts w:hint="default"/>
        <w:lang w:val="it-IT" w:eastAsia="en-US" w:bidi="ar-SA"/>
      </w:rPr>
    </w:lvl>
    <w:lvl w:ilvl="4" w:tplc="35BCC7D0">
      <w:numFmt w:val="bullet"/>
      <w:lvlText w:val="•"/>
      <w:lvlJc w:val="left"/>
      <w:pPr>
        <w:ind w:left="3880" w:hanging="708"/>
      </w:pPr>
      <w:rPr>
        <w:rFonts w:hint="default"/>
        <w:lang w:val="it-IT" w:eastAsia="en-US" w:bidi="ar-SA"/>
      </w:rPr>
    </w:lvl>
    <w:lvl w:ilvl="5" w:tplc="FAA89E2A">
      <w:numFmt w:val="bullet"/>
      <w:lvlText w:val="•"/>
      <w:lvlJc w:val="left"/>
      <w:pPr>
        <w:ind w:left="4887" w:hanging="708"/>
      </w:pPr>
      <w:rPr>
        <w:rFonts w:hint="default"/>
        <w:lang w:val="it-IT" w:eastAsia="en-US" w:bidi="ar-SA"/>
      </w:rPr>
    </w:lvl>
    <w:lvl w:ilvl="6" w:tplc="3EBAC16A">
      <w:numFmt w:val="bullet"/>
      <w:lvlText w:val="•"/>
      <w:lvlJc w:val="left"/>
      <w:pPr>
        <w:ind w:left="5894" w:hanging="708"/>
      </w:pPr>
      <w:rPr>
        <w:rFonts w:hint="default"/>
        <w:lang w:val="it-IT" w:eastAsia="en-US" w:bidi="ar-SA"/>
      </w:rPr>
    </w:lvl>
    <w:lvl w:ilvl="7" w:tplc="7F1CEF14">
      <w:numFmt w:val="bullet"/>
      <w:lvlText w:val="•"/>
      <w:lvlJc w:val="left"/>
      <w:pPr>
        <w:ind w:left="6901" w:hanging="708"/>
      </w:pPr>
      <w:rPr>
        <w:rFonts w:hint="default"/>
        <w:lang w:val="it-IT" w:eastAsia="en-US" w:bidi="ar-SA"/>
      </w:rPr>
    </w:lvl>
    <w:lvl w:ilvl="8" w:tplc="51883E2E">
      <w:numFmt w:val="bullet"/>
      <w:lvlText w:val="•"/>
      <w:lvlJc w:val="left"/>
      <w:pPr>
        <w:ind w:left="7908" w:hanging="708"/>
      </w:pPr>
      <w:rPr>
        <w:rFonts w:hint="default"/>
        <w:lang w:val="it-IT" w:eastAsia="en-US" w:bidi="ar-SA"/>
      </w:rPr>
    </w:lvl>
  </w:abstractNum>
  <w:abstractNum w:abstractNumId="31" w15:restartNumberingAfterBreak="0">
    <w:nsid w:val="634D4324"/>
    <w:multiLevelType w:val="hybridMultilevel"/>
    <w:tmpl w:val="90A2199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D38FF"/>
    <w:multiLevelType w:val="hybridMultilevel"/>
    <w:tmpl w:val="826CC79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016C8F"/>
    <w:multiLevelType w:val="hybridMultilevel"/>
    <w:tmpl w:val="F6663B88"/>
    <w:lvl w:ilvl="0" w:tplc="577234B0">
      <w:numFmt w:val="bullet"/>
      <w:lvlText w:val="•"/>
      <w:lvlJc w:val="left"/>
      <w:pPr>
        <w:ind w:left="144" w:hanging="20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0800E9E">
      <w:numFmt w:val="bullet"/>
      <w:lvlText w:val="•"/>
      <w:lvlJc w:val="left"/>
      <w:pPr>
        <w:ind w:left="1118" w:hanging="206"/>
      </w:pPr>
      <w:rPr>
        <w:rFonts w:hint="default"/>
        <w:lang w:val="it-IT" w:eastAsia="en-US" w:bidi="ar-SA"/>
      </w:rPr>
    </w:lvl>
    <w:lvl w:ilvl="2" w:tplc="3AD08E8E">
      <w:numFmt w:val="bullet"/>
      <w:lvlText w:val="•"/>
      <w:lvlJc w:val="left"/>
      <w:pPr>
        <w:ind w:left="2096" w:hanging="206"/>
      </w:pPr>
      <w:rPr>
        <w:rFonts w:hint="default"/>
        <w:lang w:val="it-IT" w:eastAsia="en-US" w:bidi="ar-SA"/>
      </w:rPr>
    </w:lvl>
    <w:lvl w:ilvl="3" w:tplc="5B927276">
      <w:numFmt w:val="bullet"/>
      <w:lvlText w:val="•"/>
      <w:lvlJc w:val="left"/>
      <w:pPr>
        <w:ind w:left="3074" w:hanging="206"/>
      </w:pPr>
      <w:rPr>
        <w:rFonts w:hint="default"/>
        <w:lang w:val="it-IT" w:eastAsia="en-US" w:bidi="ar-SA"/>
      </w:rPr>
    </w:lvl>
    <w:lvl w:ilvl="4" w:tplc="9CAE548C">
      <w:numFmt w:val="bullet"/>
      <w:lvlText w:val="•"/>
      <w:lvlJc w:val="left"/>
      <w:pPr>
        <w:ind w:left="4052" w:hanging="206"/>
      </w:pPr>
      <w:rPr>
        <w:rFonts w:hint="default"/>
        <w:lang w:val="it-IT" w:eastAsia="en-US" w:bidi="ar-SA"/>
      </w:rPr>
    </w:lvl>
    <w:lvl w:ilvl="5" w:tplc="EE1C69D6">
      <w:numFmt w:val="bullet"/>
      <w:lvlText w:val="•"/>
      <w:lvlJc w:val="left"/>
      <w:pPr>
        <w:ind w:left="5031" w:hanging="206"/>
      </w:pPr>
      <w:rPr>
        <w:rFonts w:hint="default"/>
        <w:lang w:val="it-IT" w:eastAsia="en-US" w:bidi="ar-SA"/>
      </w:rPr>
    </w:lvl>
    <w:lvl w:ilvl="6" w:tplc="D1EA96A4">
      <w:numFmt w:val="bullet"/>
      <w:lvlText w:val="•"/>
      <w:lvlJc w:val="left"/>
      <w:pPr>
        <w:ind w:left="6009" w:hanging="206"/>
      </w:pPr>
      <w:rPr>
        <w:rFonts w:hint="default"/>
        <w:lang w:val="it-IT" w:eastAsia="en-US" w:bidi="ar-SA"/>
      </w:rPr>
    </w:lvl>
    <w:lvl w:ilvl="7" w:tplc="A358E3DC">
      <w:numFmt w:val="bullet"/>
      <w:lvlText w:val="•"/>
      <w:lvlJc w:val="left"/>
      <w:pPr>
        <w:ind w:left="6987" w:hanging="206"/>
      </w:pPr>
      <w:rPr>
        <w:rFonts w:hint="default"/>
        <w:lang w:val="it-IT" w:eastAsia="en-US" w:bidi="ar-SA"/>
      </w:rPr>
    </w:lvl>
    <w:lvl w:ilvl="8" w:tplc="24EE3712">
      <w:numFmt w:val="bullet"/>
      <w:lvlText w:val="•"/>
      <w:lvlJc w:val="left"/>
      <w:pPr>
        <w:ind w:left="7965" w:hanging="206"/>
      </w:pPr>
      <w:rPr>
        <w:rFonts w:hint="default"/>
        <w:lang w:val="it-IT" w:eastAsia="en-US" w:bidi="ar-SA"/>
      </w:rPr>
    </w:lvl>
  </w:abstractNum>
  <w:abstractNum w:abstractNumId="34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BD1682"/>
    <w:multiLevelType w:val="multilevel"/>
    <w:tmpl w:val="5DC0FAFC"/>
    <w:lvl w:ilvl="0">
      <w:start w:val="1"/>
      <w:numFmt w:val="decimal"/>
      <w:lvlText w:val="%1."/>
      <w:lvlJc w:val="left"/>
      <w:pPr>
        <w:ind w:left="424" w:hanging="284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06" w:hanging="366"/>
      </w:pPr>
      <w:rPr>
        <w:rFonts w:ascii="Calibri" w:eastAsia="Calibri" w:hAnsi="Calibri" w:cs="Calibri" w:hint="default"/>
        <w:b/>
        <w:bCs/>
        <w:i/>
        <w:iCs/>
        <w:color w:val="006FC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40" w:hanging="548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2"/>
        <w:w w:val="100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>
      <w:numFmt w:val="bullet"/>
      <w:lvlText w:val=""/>
      <w:lvlJc w:val="left"/>
      <w:pPr>
        <w:ind w:left="70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3334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52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69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284"/>
      </w:pPr>
      <w:rPr>
        <w:rFonts w:hint="default"/>
        <w:lang w:val="it-IT" w:eastAsia="en-US" w:bidi="ar-SA"/>
      </w:rPr>
    </w:lvl>
  </w:abstractNum>
  <w:abstractNum w:abstractNumId="36" w15:restartNumberingAfterBreak="0">
    <w:nsid w:val="6B1B374E"/>
    <w:multiLevelType w:val="hybridMultilevel"/>
    <w:tmpl w:val="B5DEBB7E"/>
    <w:lvl w:ilvl="0" w:tplc="0410000B">
      <w:start w:val="1"/>
      <w:numFmt w:val="bullet"/>
      <w:lvlText w:val=""/>
      <w:lvlJc w:val="left"/>
      <w:pPr>
        <w:ind w:left="179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7" w15:restartNumberingAfterBreak="0">
    <w:nsid w:val="6FF02895"/>
    <w:multiLevelType w:val="multilevel"/>
    <w:tmpl w:val="5DC0FAFC"/>
    <w:lvl w:ilvl="0">
      <w:start w:val="1"/>
      <w:numFmt w:val="decimal"/>
      <w:lvlText w:val="%1."/>
      <w:lvlJc w:val="left"/>
      <w:pPr>
        <w:ind w:left="424" w:hanging="284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06" w:hanging="366"/>
      </w:pPr>
      <w:rPr>
        <w:rFonts w:ascii="Calibri" w:eastAsia="Calibri" w:hAnsi="Calibri" w:cs="Calibri" w:hint="default"/>
        <w:b/>
        <w:bCs/>
        <w:i/>
        <w:iCs/>
        <w:color w:val="006FC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40" w:hanging="548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2"/>
        <w:w w:val="100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>
      <w:numFmt w:val="bullet"/>
      <w:lvlText w:val=""/>
      <w:lvlJc w:val="left"/>
      <w:pPr>
        <w:ind w:left="70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3334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52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69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284"/>
      </w:pPr>
      <w:rPr>
        <w:rFonts w:hint="default"/>
        <w:lang w:val="it-IT" w:eastAsia="en-US" w:bidi="ar-SA"/>
      </w:rPr>
    </w:lvl>
  </w:abstractNum>
  <w:abstractNum w:abstractNumId="38" w15:restartNumberingAfterBreak="0">
    <w:nsid w:val="73A55FFF"/>
    <w:multiLevelType w:val="hybridMultilevel"/>
    <w:tmpl w:val="904A0ADE"/>
    <w:lvl w:ilvl="0" w:tplc="266C482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40" w15:restartNumberingAfterBreak="0">
    <w:nsid w:val="783E22CA"/>
    <w:multiLevelType w:val="hybridMultilevel"/>
    <w:tmpl w:val="8FA677BE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1421F"/>
    <w:multiLevelType w:val="multilevel"/>
    <w:tmpl w:val="FFFFFFFF"/>
    <w:styleLink w:val="List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</w:abstractNum>
  <w:abstractNum w:abstractNumId="42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E265D"/>
    <w:multiLevelType w:val="hybridMultilevel"/>
    <w:tmpl w:val="EF24CD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95421F"/>
    <w:multiLevelType w:val="hybridMultilevel"/>
    <w:tmpl w:val="D806F324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num w:numId="1">
    <w:abstractNumId w:val="34"/>
  </w:num>
  <w:num w:numId="2">
    <w:abstractNumId w:val="13"/>
  </w:num>
  <w:num w:numId="3">
    <w:abstractNumId w:val="41"/>
  </w:num>
  <w:num w:numId="4">
    <w:abstractNumId w:val="8"/>
  </w:num>
  <w:num w:numId="5">
    <w:abstractNumId w:val="42"/>
  </w:num>
  <w:num w:numId="6">
    <w:abstractNumId w:val="32"/>
  </w:num>
  <w:num w:numId="7">
    <w:abstractNumId w:val="29"/>
  </w:num>
  <w:num w:numId="8">
    <w:abstractNumId w:val="39"/>
  </w:num>
  <w:num w:numId="9">
    <w:abstractNumId w:val="18"/>
  </w:num>
  <w:num w:numId="10">
    <w:abstractNumId w:val="45"/>
  </w:num>
  <w:num w:numId="11">
    <w:abstractNumId w:val="24"/>
  </w:num>
  <w:num w:numId="12">
    <w:abstractNumId w:val="10"/>
  </w:num>
  <w:num w:numId="13">
    <w:abstractNumId w:val="21"/>
  </w:num>
  <w:num w:numId="14">
    <w:abstractNumId w:val="6"/>
  </w:num>
  <w:num w:numId="15">
    <w:abstractNumId w:val="5"/>
  </w:num>
  <w:num w:numId="16">
    <w:abstractNumId w:val="0"/>
  </w:num>
  <w:num w:numId="17">
    <w:abstractNumId w:val="31"/>
  </w:num>
  <w:num w:numId="18">
    <w:abstractNumId w:val="28"/>
  </w:num>
  <w:num w:numId="19">
    <w:abstractNumId w:val="15"/>
  </w:num>
  <w:num w:numId="20">
    <w:abstractNumId w:val="43"/>
  </w:num>
  <w:num w:numId="21">
    <w:abstractNumId w:val="2"/>
  </w:num>
  <w:num w:numId="22">
    <w:abstractNumId w:val="3"/>
  </w:num>
  <w:num w:numId="23">
    <w:abstractNumId w:val="1"/>
  </w:num>
  <w:num w:numId="24">
    <w:abstractNumId w:val="7"/>
  </w:num>
  <w:num w:numId="25">
    <w:abstractNumId w:val="14"/>
  </w:num>
  <w:num w:numId="26">
    <w:abstractNumId w:val="20"/>
  </w:num>
  <w:num w:numId="27">
    <w:abstractNumId w:val="22"/>
  </w:num>
  <w:num w:numId="28">
    <w:abstractNumId w:val="44"/>
  </w:num>
  <w:num w:numId="29">
    <w:abstractNumId w:val="9"/>
  </w:num>
  <w:num w:numId="30">
    <w:abstractNumId w:val="12"/>
  </w:num>
  <w:num w:numId="31">
    <w:abstractNumId w:val="25"/>
  </w:num>
  <w:num w:numId="32">
    <w:abstractNumId w:val="16"/>
  </w:num>
  <w:num w:numId="33">
    <w:abstractNumId w:val="17"/>
  </w:num>
  <w:num w:numId="34">
    <w:abstractNumId w:val="4"/>
  </w:num>
  <w:num w:numId="35">
    <w:abstractNumId w:val="40"/>
  </w:num>
  <w:num w:numId="36">
    <w:abstractNumId w:val="35"/>
  </w:num>
  <w:num w:numId="37">
    <w:abstractNumId w:val="19"/>
  </w:num>
  <w:num w:numId="38">
    <w:abstractNumId w:val="37"/>
  </w:num>
  <w:num w:numId="39">
    <w:abstractNumId w:val="11"/>
  </w:num>
  <w:num w:numId="40">
    <w:abstractNumId w:val="36"/>
  </w:num>
  <w:num w:numId="41">
    <w:abstractNumId w:val="23"/>
  </w:num>
  <w:num w:numId="42">
    <w:abstractNumId w:val="30"/>
  </w:num>
  <w:num w:numId="43">
    <w:abstractNumId w:val="26"/>
  </w:num>
  <w:num w:numId="44">
    <w:abstractNumId w:val="27"/>
  </w:num>
  <w:num w:numId="45">
    <w:abstractNumId w:val="33"/>
  </w:num>
  <w:num w:numId="46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283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F6"/>
    <w:rsid w:val="00003F27"/>
    <w:rsid w:val="000045CA"/>
    <w:rsid w:val="00007EBF"/>
    <w:rsid w:val="00010128"/>
    <w:rsid w:val="00010301"/>
    <w:rsid w:val="00010F71"/>
    <w:rsid w:val="00015FBC"/>
    <w:rsid w:val="000169F3"/>
    <w:rsid w:val="000176C9"/>
    <w:rsid w:val="000204B7"/>
    <w:rsid w:val="0002068A"/>
    <w:rsid w:val="00022BAC"/>
    <w:rsid w:val="00023FC0"/>
    <w:rsid w:val="00024D9B"/>
    <w:rsid w:val="00024E84"/>
    <w:rsid w:val="00025835"/>
    <w:rsid w:val="00025F91"/>
    <w:rsid w:val="00027129"/>
    <w:rsid w:val="00030F27"/>
    <w:rsid w:val="000329C1"/>
    <w:rsid w:val="00033A26"/>
    <w:rsid w:val="00033A89"/>
    <w:rsid w:val="00034E93"/>
    <w:rsid w:val="000357CE"/>
    <w:rsid w:val="0003598E"/>
    <w:rsid w:val="00037845"/>
    <w:rsid w:val="00037B6F"/>
    <w:rsid w:val="00040762"/>
    <w:rsid w:val="00040D77"/>
    <w:rsid w:val="00041588"/>
    <w:rsid w:val="00041C0F"/>
    <w:rsid w:val="00041D48"/>
    <w:rsid w:val="000428E9"/>
    <w:rsid w:val="00043332"/>
    <w:rsid w:val="00044B80"/>
    <w:rsid w:val="00046881"/>
    <w:rsid w:val="0005014F"/>
    <w:rsid w:val="0005067F"/>
    <w:rsid w:val="00050739"/>
    <w:rsid w:val="0005144E"/>
    <w:rsid w:val="0005722B"/>
    <w:rsid w:val="000579FC"/>
    <w:rsid w:val="000625B3"/>
    <w:rsid w:val="00062C97"/>
    <w:rsid w:val="00067BDA"/>
    <w:rsid w:val="000702BF"/>
    <w:rsid w:val="000711AA"/>
    <w:rsid w:val="00072AB8"/>
    <w:rsid w:val="00074C4E"/>
    <w:rsid w:val="00075CED"/>
    <w:rsid w:val="0008106C"/>
    <w:rsid w:val="00081F8A"/>
    <w:rsid w:val="00081FC7"/>
    <w:rsid w:val="00082D42"/>
    <w:rsid w:val="00084F40"/>
    <w:rsid w:val="000877D7"/>
    <w:rsid w:val="00087A20"/>
    <w:rsid w:val="00092EA9"/>
    <w:rsid w:val="00093E93"/>
    <w:rsid w:val="000945FE"/>
    <w:rsid w:val="00094CE1"/>
    <w:rsid w:val="00097761"/>
    <w:rsid w:val="000A1583"/>
    <w:rsid w:val="000A1890"/>
    <w:rsid w:val="000A46D4"/>
    <w:rsid w:val="000A5ED2"/>
    <w:rsid w:val="000A7446"/>
    <w:rsid w:val="000B182E"/>
    <w:rsid w:val="000B3286"/>
    <w:rsid w:val="000B3BFE"/>
    <w:rsid w:val="000B428E"/>
    <w:rsid w:val="000B50F2"/>
    <w:rsid w:val="000C1C8F"/>
    <w:rsid w:val="000C288A"/>
    <w:rsid w:val="000C2F65"/>
    <w:rsid w:val="000C4123"/>
    <w:rsid w:val="000C4D09"/>
    <w:rsid w:val="000D01A6"/>
    <w:rsid w:val="000D1EA1"/>
    <w:rsid w:val="000E075A"/>
    <w:rsid w:val="000E07DF"/>
    <w:rsid w:val="000E1828"/>
    <w:rsid w:val="000E2E3F"/>
    <w:rsid w:val="000E4D1E"/>
    <w:rsid w:val="000E531E"/>
    <w:rsid w:val="000E75AC"/>
    <w:rsid w:val="000E7F2E"/>
    <w:rsid w:val="000F0B66"/>
    <w:rsid w:val="000F132F"/>
    <w:rsid w:val="000F35B3"/>
    <w:rsid w:val="000F3EBB"/>
    <w:rsid w:val="000F4E02"/>
    <w:rsid w:val="000F54CF"/>
    <w:rsid w:val="000F57E2"/>
    <w:rsid w:val="000F67AB"/>
    <w:rsid w:val="000F7939"/>
    <w:rsid w:val="00100F39"/>
    <w:rsid w:val="00101ECD"/>
    <w:rsid w:val="00102C74"/>
    <w:rsid w:val="001048EE"/>
    <w:rsid w:val="00104B4C"/>
    <w:rsid w:val="00104C87"/>
    <w:rsid w:val="00105D06"/>
    <w:rsid w:val="00107626"/>
    <w:rsid w:val="001106A1"/>
    <w:rsid w:val="001126EB"/>
    <w:rsid w:val="001147C7"/>
    <w:rsid w:val="00116EC9"/>
    <w:rsid w:val="00120610"/>
    <w:rsid w:val="00121E55"/>
    <w:rsid w:val="00123862"/>
    <w:rsid w:val="0013028E"/>
    <w:rsid w:val="00134974"/>
    <w:rsid w:val="00135ED1"/>
    <w:rsid w:val="0013603F"/>
    <w:rsid w:val="001401CF"/>
    <w:rsid w:val="0014043B"/>
    <w:rsid w:val="00140D41"/>
    <w:rsid w:val="00141589"/>
    <w:rsid w:val="00141B08"/>
    <w:rsid w:val="00144F53"/>
    <w:rsid w:val="001504A4"/>
    <w:rsid w:val="00150513"/>
    <w:rsid w:val="00152309"/>
    <w:rsid w:val="001536A3"/>
    <w:rsid w:val="00153C0E"/>
    <w:rsid w:val="0015560E"/>
    <w:rsid w:val="00155C1C"/>
    <w:rsid w:val="00155F08"/>
    <w:rsid w:val="0016085C"/>
    <w:rsid w:val="00161082"/>
    <w:rsid w:val="001629EE"/>
    <w:rsid w:val="001655D6"/>
    <w:rsid w:val="001658CC"/>
    <w:rsid w:val="001673C2"/>
    <w:rsid w:val="00167E19"/>
    <w:rsid w:val="001713E5"/>
    <w:rsid w:val="0017192D"/>
    <w:rsid w:val="0017492E"/>
    <w:rsid w:val="00175D36"/>
    <w:rsid w:val="00177AC6"/>
    <w:rsid w:val="00180554"/>
    <w:rsid w:val="00181135"/>
    <w:rsid w:val="001814E9"/>
    <w:rsid w:val="001823DE"/>
    <w:rsid w:val="0018282B"/>
    <w:rsid w:val="0018287C"/>
    <w:rsid w:val="00183869"/>
    <w:rsid w:val="00186E07"/>
    <w:rsid w:val="00190D6E"/>
    <w:rsid w:val="00192A46"/>
    <w:rsid w:val="00193312"/>
    <w:rsid w:val="001A1358"/>
    <w:rsid w:val="001A2F19"/>
    <w:rsid w:val="001A2FBC"/>
    <w:rsid w:val="001A40E0"/>
    <w:rsid w:val="001A411B"/>
    <w:rsid w:val="001A52A7"/>
    <w:rsid w:val="001A76FF"/>
    <w:rsid w:val="001B0821"/>
    <w:rsid w:val="001B18A7"/>
    <w:rsid w:val="001B1BDB"/>
    <w:rsid w:val="001B2F6F"/>
    <w:rsid w:val="001B3355"/>
    <w:rsid w:val="001B3D8B"/>
    <w:rsid w:val="001B6B15"/>
    <w:rsid w:val="001C0227"/>
    <w:rsid w:val="001C0717"/>
    <w:rsid w:val="001C39E6"/>
    <w:rsid w:val="001C4145"/>
    <w:rsid w:val="001C4656"/>
    <w:rsid w:val="001C5A7B"/>
    <w:rsid w:val="001C5FD0"/>
    <w:rsid w:val="001C726A"/>
    <w:rsid w:val="001C72F0"/>
    <w:rsid w:val="001D0087"/>
    <w:rsid w:val="001D0289"/>
    <w:rsid w:val="001D0883"/>
    <w:rsid w:val="001D10EB"/>
    <w:rsid w:val="001D275A"/>
    <w:rsid w:val="001D2FF3"/>
    <w:rsid w:val="001D3256"/>
    <w:rsid w:val="001D5B26"/>
    <w:rsid w:val="001D5E88"/>
    <w:rsid w:val="001D7EC9"/>
    <w:rsid w:val="001D7EEF"/>
    <w:rsid w:val="001E15C4"/>
    <w:rsid w:val="001E21CC"/>
    <w:rsid w:val="001E349C"/>
    <w:rsid w:val="001E50B1"/>
    <w:rsid w:val="001E5208"/>
    <w:rsid w:val="001E5667"/>
    <w:rsid w:val="001E7D74"/>
    <w:rsid w:val="001F038E"/>
    <w:rsid w:val="001F1122"/>
    <w:rsid w:val="001F22F5"/>
    <w:rsid w:val="001F31E0"/>
    <w:rsid w:val="001F32A0"/>
    <w:rsid w:val="001F37DE"/>
    <w:rsid w:val="001F6C6A"/>
    <w:rsid w:val="001F6D7A"/>
    <w:rsid w:val="00203772"/>
    <w:rsid w:val="00204E1E"/>
    <w:rsid w:val="00205DF1"/>
    <w:rsid w:val="002066A6"/>
    <w:rsid w:val="002068D5"/>
    <w:rsid w:val="0020773A"/>
    <w:rsid w:val="00207CB6"/>
    <w:rsid w:val="00210DAA"/>
    <w:rsid w:val="00211229"/>
    <w:rsid w:val="00215FD0"/>
    <w:rsid w:val="002163E0"/>
    <w:rsid w:val="00221A93"/>
    <w:rsid w:val="0022452C"/>
    <w:rsid w:val="00225205"/>
    <w:rsid w:val="0022719F"/>
    <w:rsid w:val="0022728F"/>
    <w:rsid w:val="00227F7F"/>
    <w:rsid w:val="0023052A"/>
    <w:rsid w:val="00230A2E"/>
    <w:rsid w:val="00230E35"/>
    <w:rsid w:val="00231CAE"/>
    <w:rsid w:val="00233E75"/>
    <w:rsid w:val="0023404C"/>
    <w:rsid w:val="00234E2C"/>
    <w:rsid w:val="00235502"/>
    <w:rsid w:val="002402C6"/>
    <w:rsid w:val="00242185"/>
    <w:rsid w:val="002430BC"/>
    <w:rsid w:val="0024326F"/>
    <w:rsid w:val="00243B6C"/>
    <w:rsid w:val="00243B70"/>
    <w:rsid w:val="00247296"/>
    <w:rsid w:val="002500D7"/>
    <w:rsid w:val="002503F6"/>
    <w:rsid w:val="00250820"/>
    <w:rsid w:val="0025086F"/>
    <w:rsid w:val="00252A5D"/>
    <w:rsid w:val="00256618"/>
    <w:rsid w:val="002567B8"/>
    <w:rsid w:val="00257406"/>
    <w:rsid w:val="00260CFC"/>
    <w:rsid w:val="00262A04"/>
    <w:rsid w:val="00264A50"/>
    <w:rsid w:val="00266720"/>
    <w:rsid w:val="00266C21"/>
    <w:rsid w:val="00270309"/>
    <w:rsid w:val="0027059C"/>
    <w:rsid w:val="002724A9"/>
    <w:rsid w:val="002727BB"/>
    <w:rsid w:val="00272CB5"/>
    <w:rsid w:val="00273D3E"/>
    <w:rsid w:val="002800CE"/>
    <w:rsid w:val="00280398"/>
    <w:rsid w:val="00282777"/>
    <w:rsid w:val="002828D4"/>
    <w:rsid w:val="00282F0A"/>
    <w:rsid w:val="002834F5"/>
    <w:rsid w:val="00284A90"/>
    <w:rsid w:val="00287735"/>
    <w:rsid w:val="00292EB3"/>
    <w:rsid w:val="002937C0"/>
    <w:rsid w:val="002949A4"/>
    <w:rsid w:val="00294BCB"/>
    <w:rsid w:val="00295E1D"/>
    <w:rsid w:val="00296473"/>
    <w:rsid w:val="002973F5"/>
    <w:rsid w:val="002A0B9E"/>
    <w:rsid w:val="002A106C"/>
    <w:rsid w:val="002A320D"/>
    <w:rsid w:val="002B0698"/>
    <w:rsid w:val="002B0EC3"/>
    <w:rsid w:val="002B2F46"/>
    <w:rsid w:val="002B3DBF"/>
    <w:rsid w:val="002B4D9B"/>
    <w:rsid w:val="002B70E8"/>
    <w:rsid w:val="002C0302"/>
    <w:rsid w:val="002C09BF"/>
    <w:rsid w:val="002C0B63"/>
    <w:rsid w:val="002C6F96"/>
    <w:rsid w:val="002C7C6B"/>
    <w:rsid w:val="002D1B1B"/>
    <w:rsid w:val="002D3408"/>
    <w:rsid w:val="002D3683"/>
    <w:rsid w:val="002D3E09"/>
    <w:rsid w:val="002D696F"/>
    <w:rsid w:val="002E09E4"/>
    <w:rsid w:val="002E3FE0"/>
    <w:rsid w:val="002E5590"/>
    <w:rsid w:val="002E57C5"/>
    <w:rsid w:val="002E7DB4"/>
    <w:rsid w:val="002F16B1"/>
    <w:rsid w:val="002F2BB4"/>
    <w:rsid w:val="003037BE"/>
    <w:rsid w:val="0030392B"/>
    <w:rsid w:val="00304BA6"/>
    <w:rsid w:val="00304D1D"/>
    <w:rsid w:val="00304D6C"/>
    <w:rsid w:val="003060F7"/>
    <w:rsid w:val="0031172D"/>
    <w:rsid w:val="0031194F"/>
    <w:rsid w:val="00311C8C"/>
    <w:rsid w:val="003120E7"/>
    <w:rsid w:val="00312B73"/>
    <w:rsid w:val="003138F8"/>
    <w:rsid w:val="00313ACA"/>
    <w:rsid w:val="003154B0"/>
    <w:rsid w:val="00315577"/>
    <w:rsid w:val="00316D41"/>
    <w:rsid w:val="00317967"/>
    <w:rsid w:val="00317F35"/>
    <w:rsid w:val="0032139D"/>
    <w:rsid w:val="00321B25"/>
    <w:rsid w:val="0032599C"/>
    <w:rsid w:val="0032664F"/>
    <w:rsid w:val="0032673C"/>
    <w:rsid w:val="00330AD9"/>
    <w:rsid w:val="00331177"/>
    <w:rsid w:val="003319F3"/>
    <w:rsid w:val="00331D56"/>
    <w:rsid w:val="00333C88"/>
    <w:rsid w:val="00336ADC"/>
    <w:rsid w:val="00336FB3"/>
    <w:rsid w:val="0033735E"/>
    <w:rsid w:val="003414BF"/>
    <w:rsid w:val="00343319"/>
    <w:rsid w:val="00344ADA"/>
    <w:rsid w:val="00345959"/>
    <w:rsid w:val="003502F3"/>
    <w:rsid w:val="0035087A"/>
    <w:rsid w:val="00350F2F"/>
    <w:rsid w:val="003535BE"/>
    <w:rsid w:val="00353DAB"/>
    <w:rsid w:val="00353FD5"/>
    <w:rsid w:val="00355133"/>
    <w:rsid w:val="00360FB1"/>
    <w:rsid w:val="00363DD6"/>
    <w:rsid w:val="00365B40"/>
    <w:rsid w:val="00365B5C"/>
    <w:rsid w:val="00365C7B"/>
    <w:rsid w:val="003661D1"/>
    <w:rsid w:val="00366881"/>
    <w:rsid w:val="0036772D"/>
    <w:rsid w:val="0037075E"/>
    <w:rsid w:val="00370B5D"/>
    <w:rsid w:val="00370BCD"/>
    <w:rsid w:val="00370C0D"/>
    <w:rsid w:val="003735AE"/>
    <w:rsid w:val="00373F9B"/>
    <w:rsid w:val="00374B54"/>
    <w:rsid w:val="003763E0"/>
    <w:rsid w:val="003774D5"/>
    <w:rsid w:val="0038048F"/>
    <w:rsid w:val="00380535"/>
    <w:rsid w:val="00380852"/>
    <w:rsid w:val="003829EB"/>
    <w:rsid w:val="0038357B"/>
    <w:rsid w:val="003850A2"/>
    <w:rsid w:val="00386C9E"/>
    <w:rsid w:val="003874F8"/>
    <w:rsid w:val="00391294"/>
    <w:rsid w:val="00391610"/>
    <w:rsid w:val="00393B7A"/>
    <w:rsid w:val="00393F4C"/>
    <w:rsid w:val="00394BDF"/>
    <w:rsid w:val="00397280"/>
    <w:rsid w:val="00397D3B"/>
    <w:rsid w:val="003A14CD"/>
    <w:rsid w:val="003A2B33"/>
    <w:rsid w:val="003A341A"/>
    <w:rsid w:val="003A410B"/>
    <w:rsid w:val="003A7C83"/>
    <w:rsid w:val="003B0851"/>
    <w:rsid w:val="003B0FF8"/>
    <w:rsid w:val="003B232D"/>
    <w:rsid w:val="003B6045"/>
    <w:rsid w:val="003C0577"/>
    <w:rsid w:val="003C4AAA"/>
    <w:rsid w:val="003C4AE5"/>
    <w:rsid w:val="003C4C1B"/>
    <w:rsid w:val="003C7C28"/>
    <w:rsid w:val="003D078D"/>
    <w:rsid w:val="003D36B6"/>
    <w:rsid w:val="003D46EF"/>
    <w:rsid w:val="003D55BA"/>
    <w:rsid w:val="003D5C2F"/>
    <w:rsid w:val="003D68A2"/>
    <w:rsid w:val="003D6E4B"/>
    <w:rsid w:val="003E1FB5"/>
    <w:rsid w:val="003E2753"/>
    <w:rsid w:val="003E2AC1"/>
    <w:rsid w:val="003E65EE"/>
    <w:rsid w:val="003E668E"/>
    <w:rsid w:val="003E6B20"/>
    <w:rsid w:val="003E6FF0"/>
    <w:rsid w:val="003F133F"/>
    <w:rsid w:val="003F1909"/>
    <w:rsid w:val="003F2168"/>
    <w:rsid w:val="003F3929"/>
    <w:rsid w:val="003F5003"/>
    <w:rsid w:val="003F5D73"/>
    <w:rsid w:val="003F6D9C"/>
    <w:rsid w:val="003F7FE5"/>
    <w:rsid w:val="00400E52"/>
    <w:rsid w:val="004013C6"/>
    <w:rsid w:val="004023F1"/>
    <w:rsid w:val="00404D42"/>
    <w:rsid w:val="004055B8"/>
    <w:rsid w:val="004055C7"/>
    <w:rsid w:val="0040575A"/>
    <w:rsid w:val="0040585C"/>
    <w:rsid w:val="0040644E"/>
    <w:rsid w:val="00407002"/>
    <w:rsid w:val="004073CC"/>
    <w:rsid w:val="00410048"/>
    <w:rsid w:val="00411C5A"/>
    <w:rsid w:val="00412A8F"/>
    <w:rsid w:val="00414EF9"/>
    <w:rsid w:val="004158F2"/>
    <w:rsid w:val="004164E6"/>
    <w:rsid w:val="0042238A"/>
    <w:rsid w:val="004249A0"/>
    <w:rsid w:val="00424E83"/>
    <w:rsid w:val="00426423"/>
    <w:rsid w:val="00426599"/>
    <w:rsid w:val="00426E68"/>
    <w:rsid w:val="00426EB3"/>
    <w:rsid w:val="00430056"/>
    <w:rsid w:val="00432DB0"/>
    <w:rsid w:val="0043518F"/>
    <w:rsid w:val="00435244"/>
    <w:rsid w:val="00436724"/>
    <w:rsid w:val="00440015"/>
    <w:rsid w:val="00440E5B"/>
    <w:rsid w:val="00441BE1"/>
    <w:rsid w:val="00446B5E"/>
    <w:rsid w:val="0045070A"/>
    <w:rsid w:val="004517D0"/>
    <w:rsid w:val="00454FCF"/>
    <w:rsid w:val="00455DA6"/>
    <w:rsid w:val="004579FB"/>
    <w:rsid w:val="00462744"/>
    <w:rsid w:val="00465B12"/>
    <w:rsid w:val="0046698F"/>
    <w:rsid w:val="004710E1"/>
    <w:rsid w:val="00472FEC"/>
    <w:rsid w:val="00473903"/>
    <w:rsid w:val="00473A02"/>
    <w:rsid w:val="0047419B"/>
    <w:rsid w:val="004752F3"/>
    <w:rsid w:val="00475394"/>
    <w:rsid w:val="004753B7"/>
    <w:rsid w:val="00476DFA"/>
    <w:rsid w:val="0048083E"/>
    <w:rsid w:val="00480C13"/>
    <w:rsid w:val="0048220E"/>
    <w:rsid w:val="004826F0"/>
    <w:rsid w:val="00483F1C"/>
    <w:rsid w:val="0048716B"/>
    <w:rsid w:val="00487812"/>
    <w:rsid w:val="00490071"/>
    <w:rsid w:val="004908CA"/>
    <w:rsid w:val="00490CD7"/>
    <w:rsid w:val="004914F8"/>
    <w:rsid w:val="00491E9C"/>
    <w:rsid w:val="00492E21"/>
    <w:rsid w:val="004951EC"/>
    <w:rsid w:val="004A0331"/>
    <w:rsid w:val="004A0909"/>
    <w:rsid w:val="004A0FB1"/>
    <w:rsid w:val="004A1CE3"/>
    <w:rsid w:val="004A1FFA"/>
    <w:rsid w:val="004A28C1"/>
    <w:rsid w:val="004A38B6"/>
    <w:rsid w:val="004A3B94"/>
    <w:rsid w:val="004A3CC0"/>
    <w:rsid w:val="004A5F1C"/>
    <w:rsid w:val="004A5F99"/>
    <w:rsid w:val="004B34AF"/>
    <w:rsid w:val="004B44B1"/>
    <w:rsid w:val="004C1B0F"/>
    <w:rsid w:val="004C3E66"/>
    <w:rsid w:val="004C502E"/>
    <w:rsid w:val="004C5C5D"/>
    <w:rsid w:val="004C6989"/>
    <w:rsid w:val="004C6D71"/>
    <w:rsid w:val="004D004B"/>
    <w:rsid w:val="004D7A92"/>
    <w:rsid w:val="004E1686"/>
    <w:rsid w:val="004E31E6"/>
    <w:rsid w:val="004E3431"/>
    <w:rsid w:val="004E4C38"/>
    <w:rsid w:val="004F07B3"/>
    <w:rsid w:val="004F24A0"/>
    <w:rsid w:val="004F27A3"/>
    <w:rsid w:val="004F2F07"/>
    <w:rsid w:val="00500FF3"/>
    <w:rsid w:val="005068D3"/>
    <w:rsid w:val="00506C7A"/>
    <w:rsid w:val="00507A9F"/>
    <w:rsid w:val="00510764"/>
    <w:rsid w:val="00510E77"/>
    <w:rsid w:val="00511335"/>
    <w:rsid w:val="00512278"/>
    <w:rsid w:val="005149B9"/>
    <w:rsid w:val="00515817"/>
    <w:rsid w:val="00517796"/>
    <w:rsid w:val="005206E2"/>
    <w:rsid w:val="00520E43"/>
    <w:rsid w:val="005210E2"/>
    <w:rsid w:val="005210EE"/>
    <w:rsid w:val="005242D1"/>
    <w:rsid w:val="00525C37"/>
    <w:rsid w:val="00525CFD"/>
    <w:rsid w:val="00526DFE"/>
    <w:rsid w:val="00530FAA"/>
    <w:rsid w:val="00531ED1"/>
    <w:rsid w:val="005346CF"/>
    <w:rsid w:val="00534F54"/>
    <w:rsid w:val="005355ED"/>
    <w:rsid w:val="00536A28"/>
    <w:rsid w:val="00537613"/>
    <w:rsid w:val="00541ADA"/>
    <w:rsid w:val="00541C95"/>
    <w:rsid w:val="00543552"/>
    <w:rsid w:val="00544106"/>
    <w:rsid w:val="00544CE9"/>
    <w:rsid w:val="00544DF7"/>
    <w:rsid w:val="00545BD2"/>
    <w:rsid w:val="00547181"/>
    <w:rsid w:val="00550417"/>
    <w:rsid w:val="0055150A"/>
    <w:rsid w:val="00552975"/>
    <w:rsid w:val="005529AF"/>
    <w:rsid w:val="00552DCF"/>
    <w:rsid w:val="00555A1C"/>
    <w:rsid w:val="0055617A"/>
    <w:rsid w:val="005627FE"/>
    <w:rsid w:val="00563598"/>
    <w:rsid w:val="00565CEA"/>
    <w:rsid w:val="005676A1"/>
    <w:rsid w:val="005712FC"/>
    <w:rsid w:val="00573309"/>
    <w:rsid w:val="00574234"/>
    <w:rsid w:val="0057519F"/>
    <w:rsid w:val="005758A2"/>
    <w:rsid w:val="00576642"/>
    <w:rsid w:val="00581202"/>
    <w:rsid w:val="00582907"/>
    <w:rsid w:val="0058567D"/>
    <w:rsid w:val="00585AFB"/>
    <w:rsid w:val="0058621D"/>
    <w:rsid w:val="005869A9"/>
    <w:rsid w:val="00590C6A"/>
    <w:rsid w:val="00592D15"/>
    <w:rsid w:val="00592D2B"/>
    <w:rsid w:val="005955FC"/>
    <w:rsid w:val="005A0284"/>
    <w:rsid w:val="005A04F4"/>
    <w:rsid w:val="005A187C"/>
    <w:rsid w:val="005A3CAD"/>
    <w:rsid w:val="005A4CC8"/>
    <w:rsid w:val="005A58C5"/>
    <w:rsid w:val="005A77FD"/>
    <w:rsid w:val="005B0F7E"/>
    <w:rsid w:val="005B14F6"/>
    <w:rsid w:val="005B2C4A"/>
    <w:rsid w:val="005B3D4E"/>
    <w:rsid w:val="005B569F"/>
    <w:rsid w:val="005B68A5"/>
    <w:rsid w:val="005B7C70"/>
    <w:rsid w:val="005C4E57"/>
    <w:rsid w:val="005C75C4"/>
    <w:rsid w:val="005C7FB2"/>
    <w:rsid w:val="005D0CFF"/>
    <w:rsid w:val="005D15AF"/>
    <w:rsid w:val="005D1B6A"/>
    <w:rsid w:val="005D31F7"/>
    <w:rsid w:val="005D4CC2"/>
    <w:rsid w:val="005D7297"/>
    <w:rsid w:val="005E15DF"/>
    <w:rsid w:val="005E2968"/>
    <w:rsid w:val="005E358C"/>
    <w:rsid w:val="005E558F"/>
    <w:rsid w:val="005E5C71"/>
    <w:rsid w:val="005F0EAD"/>
    <w:rsid w:val="005F1A5C"/>
    <w:rsid w:val="005F7FE1"/>
    <w:rsid w:val="005F7FF8"/>
    <w:rsid w:val="00600302"/>
    <w:rsid w:val="0060682F"/>
    <w:rsid w:val="00607BAA"/>
    <w:rsid w:val="00611071"/>
    <w:rsid w:val="00612E8B"/>
    <w:rsid w:val="0061625D"/>
    <w:rsid w:val="00616F50"/>
    <w:rsid w:val="00617C16"/>
    <w:rsid w:val="00625A4D"/>
    <w:rsid w:val="0063015A"/>
    <w:rsid w:val="0063134B"/>
    <w:rsid w:val="00631AEC"/>
    <w:rsid w:val="00631D90"/>
    <w:rsid w:val="00632991"/>
    <w:rsid w:val="00633C09"/>
    <w:rsid w:val="00637B3B"/>
    <w:rsid w:val="00640DC4"/>
    <w:rsid w:val="006443B6"/>
    <w:rsid w:val="0064534C"/>
    <w:rsid w:val="00650EE1"/>
    <w:rsid w:val="00652B24"/>
    <w:rsid w:val="00652E3C"/>
    <w:rsid w:val="00654E45"/>
    <w:rsid w:val="006607D8"/>
    <w:rsid w:val="00660851"/>
    <w:rsid w:val="0066090C"/>
    <w:rsid w:val="0066184A"/>
    <w:rsid w:val="0066287F"/>
    <w:rsid w:val="006638D8"/>
    <w:rsid w:val="006654A7"/>
    <w:rsid w:val="00667766"/>
    <w:rsid w:val="00671115"/>
    <w:rsid w:val="006711D1"/>
    <w:rsid w:val="00674CB3"/>
    <w:rsid w:val="006756F5"/>
    <w:rsid w:val="00675CCE"/>
    <w:rsid w:val="00675FD2"/>
    <w:rsid w:val="00676791"/>
    <w:rsid w:val="00680D2E"/>
    <w:rsid w:val="00680FFE"/>
    <w:rsid w:val="0068179E"/>
    <w:rsid w:val="00681D19"/>
    <w:rsid w:val="00682DC3"/>
    <w:rsid w:val="00685A41"/>
    <w:rsid w:val="00691537"/>
    <w:rsid w:val="0069155E"/>
    <w:rsid w:val="00692463"/>
    <w:rsid w:val="00697840"/>
    <w:rsid w:val="006A2E6E"/>
    <w:rsid w:val="006A2EA7"/>
    <w:rsid w:val="006A4486"/>
    <w:rsid w:val="006A7111"/>
    <w:rsid w:val="006B02A0"/>
    <w:rsid w:val="006B09AA"/>
    <w:rsid w:val="006B34A3"/>
    <w:rsid w:val="006B5E3F"/>
    <w:rsid w:val="006B633A"/>
    <w:rsid w:val="006B6DF5"/>
    <w:rsid w:val="006C05B0"/>
    <w:rsid w:val="006C1CD2"/>
    <w:rsid w:val="006C2389"/>
    <w:rsid w:val="006C2B41"/>
    <w:rsid w:val="006C3220"/>
    <w:rsid w:val="006C35BB"/>
    <w:rsid w:val="006C396B"/>
    <w:rsid w:val="006C3A29"/>
    <w:rsid w:val="006C5008"/>
    <w:rsid w:val="006C59CF"/>
    <w:rsid w:val="006C75E4"/>
    <w:rsid w:val="006D068C"/>
    <w:rsid w:val="006D0711"/>
    <w:rsid w:val="006D4ED2"/>
    <w:rsid w:val="006D728D"/>
    <w:rsid w:val="006D7A18"/>
    <w:rsid w:val="006D7C57"/>
    <w:rsid w:val="006E11CE"/>
    <w:rsid w:val="006E3BA9"/>
    <w:rsid w:val="006E792D"/>
    <w:rsid w:val="006E7E02"/>
    <w:rsid w:val="006F1AA3"/>
    <w:rsid w:val="006F3094"/>
    <w:rsid w:val="006F53B8"/>
    <w:rsid w:val="006F6474"/>
    <w:rsid w:val="006F665E"/>
    <w:rsid w:val="006F68E0"/>
    <w:rsid w:val="006F69DB"/>
    <w:rsid w:val="006F723B"/>
    <w:rsid w:val="006F7952"/>
    <w:rsid w:val="00700590"/>
    <w:rsid w:val="007015CC"/>
    <w:rsid w:val="00701FB9"/>
    <w:rsid w:val="00705982"/>
    <w:rsid w:val="00710D97"/>
    <w:rsid w:val="00712C07"/>
    <w:rsid w:val="0071323B"/>
    <w:rsid w:val="00716760"/>
    <w:rsid w:val="00717203"/>
    <w:rsid w:val="00721B65"/>
    <w:rsid w:val="00721E29"/>
    <w:rsid w:val="00722A5E"/>
    <w:rsid w:val="00723A6F"/>
    <w:rsid w:val="007242B6"/>
    <w:rsid w:val="00726597"/>
    <w:rsid w:val="007265B4"/>
    <w:rsid w:val="00727760"/>
    <w:rsid w:val="0073541E"/>
    <w:rsid w:val="007405F4"/>
    <w:rsid w:val="00744077"/>
    <w:rsid w:val="00744B8C"/>
    <w:rsid w:val="00744E0F"/>
    <w:rsid w:val="00746D3A"/>
    <w:rsid w:val="00746DB2"/>
    <w:rsid w:val="00746FB0"/>
    <w:rsid w:val="0074791C"/>
    <w:rsid w:val="00751680"/>
    <w:rsid w:val="00752484"/>
    <w:rsid w:val="0075340B"/>
    <w:rsid w:val="007549DB"/>
    <w:rsid w:val="00754C8C"/>
    <w:rsid w:val="007553DE"/>
    <w:rsid w:val="00755758"/>
    <w:rsid w:val="007560AA"/>
    <w:rsid w:val="0076341C"/>
    <w:rsid w:val="00765125"/>
    <w:rsid w:val="00765C1A"/>
    <w:rsid w:val="00766087"/>
    <w:rsid w:val="007679CE"/>
    <w:rsid w:val="00770A79"/>
    <w:rsid w:val="00770B9B"/>
    <w:rsid w:val="007710DA"/>
    <w:rsid w:val="00771C39"/>
    <w:rsid w:val="00771C64"/>
    <w:rsid w:val="00771EA8"/>
    <w:rsid w:val="007728A3"/>
    <w:rsid w:val="00774FEF"/>
    <w:rsid w:val="00775D5F"/>
    <w:rsid w:val="007801EB"/>
    <w:rsid w:val="00780F89"/>
    <w:rsid w:val="00781D96"/>
    <w:rsid w:val="00782AF4"/>
    <w:rsid w:val="00784635"/>
    <w:rsid w:val="0078657F"/>
    <w:rsid w:val="007866CD"/>
    <w:rsid w:val="00786819"/>
    <w:rsid w:val="007912A2"/>
    <w:rsid w:val="00792F94"/>
    <w:rsid w:val="007930D5"/>
    <w:rsid w:val="00793E36"/>
    <w:rsid w:val="007A4298"/>
    <w:rsid w:val="007A55C5"/>
    <w:rsid w:val="007A60D4"/>
    <w:rsid w:val="007A6331"/>
    <w:rsid w:val="007A6AE4"/>
    <w:rsid w:val="007A755E"/>
    <w:rsid w:val="007B052D"/>
    <w:rsid w:val="007B0EE5"/>
    <w:rsid w:val="007B1939"/>
    <w:rsid w:val="007B2172"/>
    <w:rsid w:val="007B2496"/>
    <w:rsid w:val="007B2BE4"/>
    <w:rsid w:val="007B2CB3"/>
    <w:rsid w:val="007B34FF"/>
    <w:rsid w:val="007B467A"/>
    <w:rsid w:val="007B4E00"/>
    <w:rsid w:val="007B70A0"/>
    <w:rsid w:val="007B7280"/>
    <w:rsid w:val="007B7668"/>
    <w:rsid w:val="007B76D9"/>
    <w:rsid w:val="007C0947"/>
    <w:rsid w:val="007C3EB9"/>
    <w:rsid w:val="007C4DF6"/>
    <w:rsid w:val="007D1CA7"/>
    <w:rsid w:val="007D2052"/>
    <w:rsid w:val="007D25FB"/>
    <w:rsid w:val="007D4250"/>
    <w:rsid w:val="007D79A3"/>
    <w:rsid w:val="007D7B78"/>
    <w:rsid w:val="007D7B7B"/>
    <w:rsid w:val="007E1849"/>
    <w:rsid w:val="007E23D0"/>
    <w:rsid w:val="007E3BB4"/>
    <w:rsid w:val="007E634F"/>
    <w:rsid w:val="007F0996"/>
    <w:rsid w:val="007F20CE"/>
    <w:rsid w:val="007F23BA"/>
    <w:rsid w:val="007F7D9B"/>
    <w:rsid w:val="008000FC"/>
    <w:rsid w:val="00801268"/>
    <w:rsid w:val="0080167F"/>
    <w:rsid w:val="008040C6"/>
    <w:rsid w:val="0080571F"/>
    <w:rsid w:val="00805F5D"/>
    <w:rsid w:val="00806604"/>
    <w:rsid w:val="00806C0A"/>
    <w:rsid w:val="00807BC9"/>
    <w:rsid w:val="008115CC"/>
    <w:rsid w:val="0081527F"/>
    <w:rsid w:val="008162F4"/>
    <w:rsid w:val="00820EDF"/>
    <w:rsid w:val="0082164F"/>
    <w:rsid w:val="00825B57"/>
    <w:rsid w:val="00826C16"/>
    <w:rsid w:val="008272A6"/>
    <w:rsid w:val="00827C41"/>
    <w:rsid w:val="00827E3E"/>
    <w:rsid w:val="00827FD5"/>
    <w:rsid w:val="00830693"/>
    <w:rsid w:val="00830B57"/>
    <w:rsid w:val="00833EA0"/>
    <w:rsid w:val="00836300"/>
    <w:rsid w:val="00840190"/>
    <w:rsid w:val="008438B6"/>
    <w:rsid w:val="00844B2D"/>
    <w:rsid w:val="008465C4"/>
    <w:rsid w:val="008476A0"/>
    <w:rsid w:val="008477F0"/>
    <w:rsid w:val="008505F8"/>
    <w:rsid w:val="00854A88"/>
    <w:rsid w:val="00855529"/>
    <w:rsid w:val="00856242"/>
    <w:rsid w:val="00861171"/>
    <w:rsid w:val="00861649"/>
    <w:rsid w:val="008634C4"/>
    <w:rsid w:val="00864164"/>
    <w:rsid w:val="00864D93"/>
    <w:rsid w:val="00864EE2"/>
    <w:rsid w:val="0086546A"/>
    <w:rsid w:val="00866E15"/>
    <w:rsid w:val="00867919"/>
    <w:rsid w:val="008679BE"/>
    <w:rsid w:val="00870792"/>
    <w:rsid w:val="008707EF"/>
    <w:rsid w:val="00871134"/>
    <w:rsid w:val="00871716"/>
    <w:rsid w:val="008732E3"/>
    <w:rsid w:val="00874B3B"/>
    <w:rsid w:val="00876846"/>
    <w:rsid w:val="00886066"/>
    <w:rsid w:val="0088686C"/>
    <w:rsid w:val="00886B63"/>
    <w:rsid w:val="008900EE"/>
    <w:rsid w:val="00890AD7"/>
    <w:rsid w:val="00892BB4"/>
    <w:rsid w:val="00892D06"/>
    <w:rsid w:val="00894E87"/>
    <w:rsid w:val="00896051"/>
    <w:rsid w:val="00896428"/>
    <w:rsid w:val="00896E9F"/>
    <w:rsid w:val="00897092"/>
    <w:rsid w:val="00897263"/>
    <w:rsid w:val="008A2C6C"/>
    <w:rsid w:val="008A3736"/>
    <w:rsid w:val="008A447F"/>
    <w:rsid w:val="008A5709"/>
    <w:rsid w:val="008B1A5B"/>
    <w:rsid w:val="008B1ED5"/>
    <w:rsid w:val="008B2C8F"/>
    <w:rsid w:val="008B347F"/>
    <w:rsid w:val="008B3560"/>
    <w:rsid w:val="008B3DD8"/>
    <w:rsid w:val="008B3FB9"/>
    <w:rsid w:val="008B4A9C"/>
    <w:rsid w:val="008B5373"/>
    <w:rsid w:val="008B68C6"/>
    <w:rsid w:val="008B6D5C"/>
    <w:rsid w:val="008B73D4"/>
    <w:rsid w:val="008C15F6"/>
    <w:rsid w:val="008C18B2"/>
    <w:rsid w:val="008C330D"/>
    <w:rsid w:val="008C679A"/>
    <w:rsid w:val="008C6A70"/>
    <w:rsid w:val="008D09D1"/>
    <w:rsid w:val="008D3B7C"/>
    <w:rsid w:val="008D4698"/>
    <w:rsid w:val="008D5800"/>
    <w:rsid w:val="008D7126"/>
    <w:rsid w:val="008D73E0"/>
    <w:rsid w:val="008D77C0"/>
    <w:rsid w:val="008E05CF"/>
    <w:rsid w:val="008E134B"/>
    <w:rsid w:val="008E264D"/>
    <w:rsid w:val="008E2CF8"/>
    <w:rsid w:val="008E2ECC"/>
    <w:rsid w:val="008E35EE"/>
    <w:rsid w:val="008E3A1C"/>
    <w:rsid w:val="008E5720"/>
    <w:rsid w:val="008E7209"/>
    <w:rsid w:val="008E7C07"/>
    <w:rsid w:val="008F0536"/>
    <w:rsid w:val="008F2C54"/>
    <w:rsid w:val="008F70FD"/>
    <w:rsid w:val="00901326"/>
    <w:rsid w:val="009017ED"/>
    <w:rsid w:val="00901C3B"/>
    <w:rsid w:val="0090448E"/>
    <w:rsid w:val="00904A38"/>
    <w:rsid w:val="00904A45"/>
    <w:rsid w:val="009061CC"/>
    <w:rsid w:val="00910F9D"/>
    <w:rsid w:val="00912C17"/>
    <w:rsid w:val="009130F7"/>
    <w:rsid w:val="009149AF"/>
    <w:rsid w:val="00915A7B"/>
    <w:rsid w:val="00917042"/>
    <w:rsid w:val="009173C7"/>
    <w:rsid w:val="00917B9A"/>
    <w:rsid w:val="00921929"/>
    <w:rsid w:val="00921B3E"/>
    <w:rsid w:val="0092221C"/>
    <w:rsid w:val="0092244A"/>
    <w:rsid w:val="00924422"/>
    <w:rsid w:val="00925B7B"/>
    <w:rsid w:val="009271C0"/>
    <w:rsid w:val="009279B0"/>
    <w:rsid w:val="009302A0"/>
    <w:rsid w:val="009336ED"/>
    <w:rsid w:val="0093391F"/>
    <w:rsid w:val="009377BE"/>
    <w:rsid w:val="0094003F"/>
    <w:rsid w:val="009407B0"/>
    <w:rsid w:val="009408CB"/>
    <w:rsid w:val="009419D5"/>
    <w:rsid w:val="00941E86"/>
    <w:rsid w:val="00945167"/>
    <w:rsid w:val="00945BE9"/>
    <w:rsid w:val="00946067"/>
    <w:rsid w:val="00946211"/>
    <w:rsid w:val="00947CB1"/>
    <w:rsid w:val="00951D4E"/>
    <w:rsid w:val="00952306"/>
    <w:rsid w:val="009524F6"/>
    <w:rsid w:val="00955B14"/>
    <w:rsid w:val="00955ED6"/>
    <w:rsid w:val="009578B4"/>
    <w:rsid w:val="00961447"/>
    <w:rsid w:val="00961C2D"/>
    <w:rsid w:val="00962575"/>
    <w:rsid w:val="00964442"/>
    <w:rsid w:val="00965BB0"/>
    <w:rsid w:val="00966150"/>
    <w:rsid w:val="0096737B"/>
    <w:rsid w:val="00967484"/>
    <w:rsid w:val="00970B12"/>
    <w:rsid w:val="00971235"/>
    <w:rsid w:val="009735E4"/>
    <w:rsid w:val="00975188"/>
    <w:rsid w:val="009759F1"/>
    <w:rsid w:val="00977C58"/>
    <w:rsid w:val="009814E9"/>
    <w:rsid w:val="00982504"/>
    <w:rsid w:val="00990CE0"/>
    <w:rsid w:val="00994726"/>
    <w:rsid w:val="00995282"/>
    <w:rsid w:val="009968FC"/>
    <w:rsid w:val="00997014"/>
    <w:rsid w:val="0099791C"/>
    <w:rsid w:val="009A100B"/>
    <w:rsid w:val="009A5C0B"/>
    <w:rsid w:val="009A766E"/>
    <w:rsid w:val="009B3EC8"/>
    <w:rsid w:val="009B4452"/>
    <w:rsid w:val="009B48B3"/>
    <w:rsid w:val="009B4AE4"/>
    <w:rsid w:val="009B4C57"/>
    <w:rsid w:val="009B4EC1"/>
    <w:rsid w:val="009B5537"/>
    <w:rsid w:val="009C01E1"/>
    <w:rsid w:val="009C06BB"/>
    <w:rsid w:val="009C0858"/>
    <w:rsid w:val="009C0B55"/>
    <w:rsid w:val="009C21D1"/>
    <w:rsid w:val="009C2694"/>
    <w:rsid w:val="009C2CC7"/>
    <w:rsid w:val="009C2FB2"/>
    <w:rsid w:val="009C7593"/>
    <w:rsid w:val="009C77ED"/>
    <w:rsid w:val="009D0096"/>
    <w:rsid w:val="009D11B6"/>
    <w:rsid w:val="009D138F"/>
    <w:rsid w:val="009D2E34"/>
    <w:rsid w:val="009D3F64"/>
    <w:rsid w:val="009D5504"/>
    <w:rsid w:val="009D5C8C"/>
    <w:rsid w:val="009D798A"/>
    <w:rsid w:val="009E1CD1"/>
    <w:rsid w:val="009E1D89"/>
    <w:rsid w:val="009E31E0"/>
    <w:rsid w:val="009E375A"/>
    <w:rsid w:val="009F19FF"/>
    <w:rsid w:val="009F6E48"/>
    <w:rsid w:val="00A002F3"/>
    <w:rsid w:val="00A01066"/>
    <w:rsid w:val="00A0139D"/>
    <w:rsid w:val="00A042B4"/>
    <w:rsid w:val="00A05735"/>
    <w:rsid w:val="00A14C8A"/>
    <w:rsid w:val="00A15763"/>
    <w:rsid w:val="00A21043"/>
    <w:rsid w:val="00A21D7E"/>
    <w:rsid w:val="00A227A5"/>
    <w:rsid w:val="00A26958"/>
    <w:rsid w:val="00A309DD"/>
    <w:rsid w:val="00A32443"/>
    <w:rsid w:val="00A329EF"/>
    <w:rsid w:val="00A33A27"/>
    <w:rsid w:val="00A34137"/>
    <w:rsid w:val="00A343AF"/>
    <w:rsid w:val="00A345CA"/>
    <w:rsid w:val="00A34DAD"/>
    <w:rsid w:val="00A35C64"/>
    <w:rsid w:val="00A37368"/>
    <w:rsid w:val="00A37F84"/>
    <w:rsid w:val="00A40F65"/>
    <w:rsid w:val="00A4143A"/>
    <w:rsid w:val="00A42603"/>
    <w:rsid w:val="00A42E02"/>
    <w:rsid w:val="00A43F21"/>
    <w:rsid w:val="00A447E6"/>
    <w:rsid w:val="00A45196"/>
    <w:rsid w:val="00A45530"/>
    <w:rsid w:val="00A45C2B"/>
    <w:rsid w:val="00A50FC7"/>
    <w:rsid w:val="00A51DAD"/>
    <w:rsid w:val="00A52043"/>
    <w:rsid w:val="00A552FE"/>
    <w:rsid w:val="00A553AF"/>
    <w:rsid w:val="00A5624A"/>
    <w:rsid w:val="00A56B5A"/>
    <w:rsid w:val="00A57937"/>
    <w:rsid w:val="00A60439"/>
    <w:rsid w:val="00A61315"/>
    <w:rsid w:val="00A637DA"/>
    <w:rsid w:val="00A64417"/>
    <w:rsid w:val="00A64A1E"/>
    <w:rsid w:val="00A64AAA"/>
    <w:rsid w:val="00A65380"/>
    <w:rsid w:val="00A67569"/>
    <w:rsid w:val="00A7012E"/>
    <w:rsid w:val="00A70660"/>
    <w:rsid w:val="00A71CF2"/>
    <w:rsid w:val="00A730B2"/>
    <w:rsid w:val="00A76721"/>
    <w:rsid w:val="00A8071C"/>
    <w:rsid w:val="00A819FE"/>
    <w:rsid w:val="00A84DF3"/>
    <w:rsid w:val="00A85190"/>
    <w:rsid w:val="00A86B12"/>
    <w:rsid w:val="00A87E28"/>
    <w:rsid w:val="00A91EE4"/>
    <w:rsid w:val="00A92C99"/>
    <w:rsid w:val="00A92F53"/>
    <w:rsid w:val="00A93947"/>
    <w:rsid w:val="00A943F9"/>
    <w:rsid w:val="00A979BD"/>
    <w:rsid w:val="00AA217C"/>
    <w:rsid w:val="00AA304F"/>
    <w:rsid w:val="00AA45CC"/>
    <w:rsid w:val="00AA4F6B"/>
    <w:rsid w:val="00AB2AD2"/>
    <w:rsid w:val="00AB47FB"/>
    <w:rsid w:val="00AB6042"/>
    <w:rsid w:val="00AB6F8F"/>
    <w:rsid w:val="00AB7127"/>
    <w:rsid w:val="00AB7619"/>
    <w:rsid w:val="00AC1082"/>
    <w:rsid w:val="00AC48CA"/>
    <w:rsid w:val="00AC4F4F"/>
    <w:rsid w:val="00AC70A4"/>
    <w:rsid w:val="00AD112F"/>
    <w:rsid w:val="00AD2B39"/>
    <w:rsid w:val="00AE064B"/>
    <w:rsid w:val="00AE0709"/>
    <w:rsid w:val="00AE154A"/>
    <w:rsid w:val="00AE4B19"/>
    <w:rsid w:val="00AE7250"/>
    <w:rsid w:val="00AF0E92"/>
    <w:rsid w:val="00AF21A1"/>
    <w:rsid w:val="00AF2E5E"/>
    <w:rsid w:val="00AF4B66"/>
    <w:rsid w:val="00AF6BB2"/>
    <w:rsid w:val="00AF7430"/>
    <w:rsid w:val="00B020D0"/>
    <w:rsid w:val="00B023FA"/>
    <w:rsid w:val="00B02584"/>
    <w:rsid w:val="00B043CB"/>
    <w:rsid w:val="00B04518"/>
    <w:rsid w:val="00B04E8C"/>
    <w:rsid w:val="00B06C11"/>
    <w:rsid w:val="00B06C5C"/>
    <w:rsid w:val="00B10E7D"/>
    <w:rsid w:val="00B11F13"/>
    <w:rsid w:val="00B179A2"/>
    <w:rsid w:val="00B17C5B"/>
    <w:rsid w:val="00B228DE"/>
    <w:rsid w:val="00B22E32"/>
    <w:rsid w:val="00B232B7"/>
    <w:rsid w:val="00B2505C"/>
    <w:rsid w:val="00B255C0"/>
    <w:rsid w:val="00B256D2"/>
    <w:rsid w:val="00B261A8"/>
    <w:rsid w:val="00B32CD9"/>
    <w:rsid w:val="00B33762"/>
    <w:rsid w:val="00B3582A"/>
    <w:rsid w:val="00B37517"/>
    <w:rsid w:val="00B41282"/>
    <w:rsid w:val="00B42FF0"/>
    <w:rsid w:val="00B4765C"/>
    <w:rsid w:val="00B47BE2"/>
    <w:rsid w:val="00B47ECA"/>
    <w:rsid w:val="00B519DB"/>
    <w:rsid w:val="00B5475C"/>
    <w:rsid w:val="00B5483B"/>
    <w:rsid w:val="00B56D1C"/>
    <w:rsid w:val="00B571FA"/>
    <w:rsid w:val="00B577A4"/>
    <w:rsid w:val="00B57D9B"/>
    <w:rsid w:val="00B6312C"/>
    <w:rsid w:val="00B64AC5"/>
    <w:rsid w:val="00B6686E"/>
    <w:rsid w:val="00B67C58"/>
    <w:rsid w:val="00B713FD"/>
    <w:rsid w:val="00B7149E"/>
    <w:rsid w:val="00B72248"/>
    <w:rsid w:val="00B73262"/>
    <w:rsid w:val="00B74AE1"/>
    <w:rsid w:val="00B75F3A"/>
    <w:rsid w:val="00B76CF7"/>
    <w:rsid w:val="00B81799"/>
    <w:rsid w:val="00B83A21"/>
    <w:rsid w:val="00B902F8"/>
    <w:rsid w:val="00B911E8"/>
    <w:rsid w:val="00B92B58"/>
    <w:rsid w:val="00B94799"/>
    <w:rsid w:val="00B95B52"/>
    <w:rsid w:val="00B9627A"/>
    <w:rsid w:val="00B96952"/>
    <w:rsid w:val="00BA06FE"/>
    <w:rsid w:val="00BA1305"/>
    <w:rsid w:val="00BA1433"/>
    <w:rsid w:val="00BA39D0"/>
    <w:rsid w:val="00BA4063"/>
    <w:rsid w:val="00BA5823"/>
    <w:rsid w:val="00BA6FEC"/>
    <w:rsid w:val="00BA7FAD"/>
    <w:rsid w:val="00BB0646"/>
    <w:rsid w:val="00BB2F20"/>
    <w:rsid w:val="00BB60E1"/>
    <w:rsid w:val="00BB6DF9"/>
    <w:rsid w:val="00BC1934"/>
    <w:rsid w:val="00BC2B41"/>
    <w:rsid w:val="00BC5075"/>
    <w:rsid w:val="00BC579F"/>
    <w:rsid w:val="00BD3B19"/>
    <w:rsid w:val="00BE528D"/>
    <w:rsid w:val="00BE5CE5"/>
    <w:rsid w:val="00BE5F58"/>
    <w:rsid w:val="00BE698C"/>
    <w:rsid w:val="00BF2F71"/>
    <w:rsid w:val="00BF3ED7"/>
    <w:rsid w:val="00BF4072"/>
    <w:rsid w:val="00BF7312"/>
    <w:rsid w:val="00C0066E"/>
    <w:rsid w:val="00C030CF"/>
    <w:rsid w:val="00C03205"/>
    <w:rsid w:val="00C0421E"/>
    <w:rsid w:val="00C047DA"/>
    <w:rsid w:val="00C068AE"/>
    <w:rsid w:val="00C07311"/>
    <w:rsid w:val="00C12BAC"/>
    <w:rsid w:val="00C13A92"/>
    <w:rsid w:val="00C14A79"/>
    <w:rsid w:val="00C17364"/>
    <w:rsid w:val="00C17EB6"/>
    <w:rsid w:val="00C214BA"/>
    <w:rsid w:val="00C242F4"/>
    <w:rsid w:val="00C246B0"/>
    <w:rsid w:val="00C27179"/>
    <w:rsid w:val="00C27BFF"/>
    <w:rsid w:val="00C30756"/>
    <w:rsid w:val="00C32162"/>
    <w:rsid w:val="00C33797"/>
    <w:rsid w:val="00C36DA6"/>
    <w:rsid w:val="00C375B8"/>
    <w:rsid w:val="00C4357E"/>
    <w:rsid w:val="00C45B28"/>
    <w:rsid w:val="00C50094"/>
    <w:rsid w:val="00C50109"/>
    <w:rsid w:val="00C51F28"/>
    <w:rsid w:val="00C541C9"/>
    <w:rsid w:val="00C555C0"/>
    <w:rsid w:val="00C570F6"/>
    <w:rsid w:val="00C575CA"/>
    <w:rsid w:val="00C60556"/>
    <w:rsid w:val="00C60BF1"/>
    <w:rsid w:val="00C60F71"/>
    <w:rsid w:val="00C61813"/>
    <w:rsid w:val="00C625DD"/>
    <w:rsid w:val="00C63D16"/>
    <w:rsid w:val="00C648FE"/>
    <w:rsid w:val="00C65D05"/>
    <w:rsid w:val="00C67986"/>
    <w:rsid w:val="00C704C0"/>
    <w:rsid w:val="00C7078E"/>
    <w:rsid w:val="00C70B22"/>
    <w:rsid w:val="00C70FF4"/>
    <w:rsid w:val="00C7108A"/>
    <w:rsid w:val="00C74C7D"/>
    <w:rsid w:val="00C75006"/>
    <w:rsid w:val="00C7516D"/>
    <w:rsid w:val="00C765AF"/>
    <w:rsid w:val="00C76752"/>
    <w:rsid w:val="00C773A2"/>
    <w:rsid w:val="00C80DD5"/>
    <w:rsid w:val="00C8160A"/>
    <w:rsid w:val="00C831ED"/>
    <w:rsid w:val="00C83530"/>
    <w:rsid w:val="00C83C4B"/>
    <w:rsid w:val="00C83D5B"/>
    <w:rsid w:val="00C86562"/>
    <w:rsid w:val="00C87208"/>
    <w:rsid w:val="00C9045F"/>
    <w:rsid w:val="00C9422E"/>
    <w:rsid w:val="00C945D1"/>
    <w:rsid w:val="00C94A46"/>
    <w:rsid w:val="00C94AB5"/>
    <w:rsid w:val="00C956B6"/>
    <w:rsid w:val="00C962F6"/>
    <w:rsid w:val="00C97CA8"/>
    <w:rsid w:val="00CA0CFE"/>
    <w:rsid w:val="00CA0E56"/>
    <w:rsid w:val="00CA594C"/>
    <w:rsid w:val="00CA5D43"/>
    <w:rsid w:val="00CA62E7"/>
    <w:rsid w:val="00CA6D00"/>
    <w:rsid w:val="00CA7CA6"/>
    <w:rsid w:val="00CB0F04"/>
    <w:rsid w:val="00CB2074"/>
    <w:rsid w:val="00CB2AE9"/>
    <w:rsid w:val="00CB4116"/>
    <w:rsid w:val="00CB4825"/>
    <w:rsid w:val="00CC0F4B"/>
    <w:rsid w:val="00CC1C97"/>
    <w:rsid w:val="00CC7195"/>
    <w:rsid w:val="00CD0374"/>
    <w:rsid w:val="00CD18D5"/>
    <w:rsid w:val="00CD19BF"/>
    <w:rsid w:val="00CD3954"/>
    <w:rsid w:val="00CD3F9E"/>
    <w:rsid w:val="00CD5EB3"/>
    <w:rsid w:val="00CD65E8"/>
    <w:rsid w:val="00CD66EC"/>
    <w:rsid w:val="00CD68F3"/>
    <w:rsid w:val="00CD78CA"/>
    <w:rsid w:val="00CE0092"/>
    <w:rsid w:val="00CE27E4"/>
    <w:rsid w:val="00CE3559"/>
    <w:rsid w:val="00CE441F"/>
    <w:rsid w:val="00CE76E9"/>
    <w:rsid w:val="00CF0107"/>
    <w:rsid w:val="00CF131A"/>
    <w:rsid w:val="00CF5406"/>
    <w:rsid w:val="00CF61C8"/>
    <w:rsid w:val="00D014DF"/>
    <w:rsid w:val="00D01AED"/>
    <w:rsid w:val="00D04D0A"/>
    <w:rsid w:val="00D05CDC"/>
    <w:rsid w:val="00D06238"/>
    <w:rsid w:val="00D0675B"/>
    <w:rsid w:val="00D10DDD"/>
    <w:rsid w:val="00D13C5F"/>
    <w:rsid w:val="00D142C7"/>
    <w:rsid w:val="00D1443A"/>
    <w:rsid w:val="00D1663E"/>
    <w:rsid w:val="00D16F60"/>
    <w:rsid w:val="00D1783E"/>
    <w:rsid w:val="00D210AB"/>
    <w:rsid w:val="00D213E4"/>
    <w:rsid w:val="00D228BD"/>
    <w:rsid w:val="00D23444"/>
    <w:rsid w:val="00D2349A"/>
    <w:rsid w:val="00D2389C"/>
    <w:rsid w:val="00D25CE5"/>
    <w:rsid w:val="00D2658D"/>
    <w:rsid w:val="00D26DB9"/>
    <w:rsid w:val="00D322ED"/>
    <w:rsid w:val="00D32BF3"/>
    <w:rsid w:val="00D32CA3"/>
    <w:rsid w:val="00D33A35"/>
    <w:rsid w:val="00D36410"/>
    <w:rsid w:val="00D372E1"/>
    <w:rsid w:val="00D40CE7"/>
    <w:rsid w:val="00D461AE"/>
    <w:rsid w:val="00D46E1E"/>
    <w:rsid w:val="00D51B49"/>
    <w:rsid w:val="00D52E34"/>
    <w:rsid w:val="00D54B4D"/>
    <w:rsid w:val="00D552EC"/>
    <w:rsid w:val="00D56242"/>
    <w:rsid w:val="00D57009"/>
    <w:rsid w:val="00D6059E"/>
    <w:rsid w:val="00D62051"/>
    <w:rsid w:val="00D65089"/>
    <w:rsid w:val="00D664C2"/>
    <w:rsid w:val="00D66AF0"/>
    <w:rsid w:val="00D670B8"/>
    <w:rsid w:val="00D71405"/>
    <w:rsid w:val="00D73815"/>
    <w:rsid w:val="00D73E3C"/>
    <w:rsid w:val="00D74E82"/>
    <w:rsid w:val="00D76879"/>
    <w:rsid w:val="00D811D9"/>
    <w:rsid w:val="00D8173D"/>
    <w:rsid w:val="00D81B14"/>
    <w:rsid w:val="00D81D4E"/>
    <w:rsid w:val="00D81EC6"/>
    <w:rsid w:val="00D8412C"/>
    <w:rsid w:val="00D863E8"/>
    <w:rsid w:val="00D87C2C"/>
    <w:rsid w:val="00D90313"/>
    <w:rsid w:val="00D91516"/>
    <w:rsid w:val="00D920A0"/>
    <w:rsid w:val="00D92153"/>
    <w:rsid w:val="00D92652"/>
    <w:rsid w:val="00D931BB"/>
    <w:rsid w:val="00D93DB1"/>
    <w:rsid w:val="00D94DC0"/>
    <w:rsid w:val="00D9514D"/>
    <w:rsid w:val="00DA0422"/>
    <w:rsid w:val="00DA0697"/>
    <w:rsid w:val="00DA09C2"/>
    <w:rsid w:val="00DA0D18"/>
    <w:rsid w:val="00DA1D8F"/>
    <w:rsid w:val="00DA2969"/>
    <w:rsid w:val="00DA299E"/>
    <w:rsid w:val="00DA2BF8"/>
    <w:rsid w:val="00DA3925"/>
    <w:rsid w:val="00DA4FE8"/>
    <w:rsid w:val="00DA5425"/>
    <w:rsid w:val="00DA6F08"/>
    <w:rsid w:val="00DB0D42"/>
    <w:rsid w:val="00DB15CF"/>
    <w:rsid w:val="00DB183F"/>
    <w:rsid w:val="00DB1DC4"/>
    <w:rsid w:val="00DB277E"/>
    <w:rsid w:val="00DB3FA8"/>
    <w:rsid w:val="00DB41DA"/>
    <w:rsid w:val="00DC19B9"/>
    <w:rsid w:val="00DC2796"/>
    <w:rsid w:val="00DC2F52"/>
    <w:rsid w:val="00DC3123"/>
    <w:rsid w:val="00DC533F"/>
    <w:rsid w:val="00DC56DF"/>
    <w:rsid w:val="00DC6A8A"/>
    <w:rsid w:val="00DC7406"/>
    <w:rsid w:val="00DD0342"/>
    <w:rsid w:val="00DD037D"/>
    <w:rsid w:val="00DD2491"/>
    <w:rsid w:val="00DD32AD"/>
    <w:rsid w:val="00DD582A"/>
    <w:rsid w:val="00DD72D5"/>
    <w:rsid w:val="00DD7547"/>
    <w:rsid w:val="00DD7CC6"/>
    <w:rsid w:val="00DE03EF"/>
    <w:rsid w:val="00DE1320"/>
    <w:rsid w:val="00DE1EBC"/>
    <w:rsid w:val="00DE3413"/>
    <w:rsid w:val="00DE3A55"/>
    <w:rsid w:val="00DF5235"/>
    <w:rsid w:val="00DF7C2D"/>
    <w:rsid w:val="00E0019D"/>
    <w:rsid w:val="00E004F9"/>
    <w:rsid w:val="00E0167A"/>
    <w:rsid w:val="00E017B5"/>
    <w:rsid w:val="00E01F63"/>
    <w:rsid w:val="00E03451"/>
    <w:rsid w:val="00E03714"/>
    <w:rsid w:val="00E03E3C"/>
    <w:rsid w:val="00E04D61"/>
    <w:rsid w:val="00E05776"/>
    <w:rsid w:val="00E05B5F"/>
    <w:rsid w:val="00E060D7"/>
    <w:rsid w:val="00E1036C"/>
    <w:rsid w:val="00E11C83"/>
    <w:rsid w:val="00E12845"/>
    <w:rsid w:val="00E13713"/>
    <w:rsid w:val="00E138B2"/>
    <w:rsid w:val="00E1505B"/>
    <w:rsid w:val="00E15069"/>
    <w:rsid w:val="00E1638E"/>
    <w:rsid w:val="00E16920"/>
    <w:rsid w:val="00E16F8E"/>
    <w:rsid w:val="00E16FB1"/>
    <w:rsid w:val="00E20717"/>
    <w:rsid w:val="00E207A9"/>
    <w:rsid w:val="00E221BD"/>
    <w:rsid w:val="00E26CF4"/>
    <w:rsid w:val="00E26EE0"/>
    <w:rsid w:val="00E30645"/>
    <w:rsid w:val="00E31214"/>
    <w:rsid w:val="00E34307"/>
    <w:rsid w:val="00E352F8"/>
    <w:rsid w:val="00E36031"/>
    <w:rsid w:val="00E37F65"/>
    <w:rsid w:val="00E37F8B"/>
    <w:rsid w:val="00E4160A"/>
    <w:rsid w:val="00E41961"/>
    <w:rsid w:val="00E44AE4"/>
    <w:rsid w:val="00E44C91"/>
    <w:rsid w:val="00E45792"/>
    <w:rsid w:val="00E457EB"/>
    <w:rsid w:val="00E45EE6"/>
    <w:rsid w:val="00E4632D"/>
    <w:rsid w:val="00E475EF"/>
    <w:rsid w:val="00E50B93"/>
    <w:rsid w:val="00E52B84"/>
    <w:rsid w:val="00E52C84"/>
    <w:rsid w:val="00E533EA"/>
    <w:rsid w:val="00E5615F"/>
    <w:rsid w:val="00E56414"/>
    <w:rsid w:val="00E570A4"/>
    <w:rsid w:val="00E57DD9"/>
    <w:rsid w:val="00E60F8F"/>
    <w:rsid w:val="00E61A84"/>
    <w:rsid w:val="00E61B4B"/>
    <w:rsid w:val="00E61F3A"/>
    <w:rsid w:val="00E64F4C"/>
    <w:rsid w:val="00E70C04"/>
    <w:rsid w:val="00E715A7"/>
    <w:rsid w:val="00E72D43"/>
    <w:rsid w:val="00E74256"/>
    <w:rsid w:val="00E74D14"/>
    <w:rsid w:val="00E75091"/>
    <w:rsid w:val="00E7624F"/>
    <w:rsid w:val="00E77D85"/>
    <w:rsid w:val="00E81744"/>
    <w:rsid w:val="00E81ECF"/>
    <w:rsid w:val="00E8245D"/>
    <w:rsid w:val="00E84FB8"/>
    <w:rsid w:val="00E866A4"/>
    <w:rsid w:val="00E86F33"/>
    <w:rsid w:val="00E9081B"/>
    <w:rsid w:val="00E92655"/>
    <w:rsid w:val="00E939C9"/>
    <w:rsid w:val="00E94A1A"/>
    <w:rsid w:val="00E96B2E"/>
    <w:rsid w:val="00E96EE6"/>
    <w:rsid w:val="00EA226A"/>
    <w:rsid w:val="00EA5333"/>
    <w:rsid w:val="00EA629B"/>
    <w:rsid w:val="00EA71C6"/>
    <w:rsid w:val="00EB0251"/>
    <w:rsid w:val="00EB2AB5"/>
    <w:rsid w:val="00EB3201"/>
    <w:rsid w:val="00EB3C43"/>
    <w:rsid w:val="00EB55F5"/>
    <w:rsid w:val="00EB668B"/>
    <w:rsid w:val="00EB7246"/>
    <w:rsid w:val="00EB726E"/>
    <w:rsid w:val="00EB78FD"/>
    <w:rsid w:val="00EB7D57"/>
    <w:rsid w:val="00EC044B"/>
    <w:rsid w:val="00EC1404"/>
    <w:rsid w:val="00EC3253"/>
    <w:rsid w:val="00EC4D11"/>
    <w:rsid w:val="00EC79F6"/>
    <w:rsid w:val="00ED0313"/>
    <w:rsid w:val="00ED0E2C"/>
    <w:rsid w:val="00ED14FA"/>
    <w:rsid w:val="00ED237E"/>
    <w:rsid w:val="00ED3B0F"/>
    <w:rsid w:val="00ED3E46"/>
    <w:rsid w:val="00ED6888"/>
    <w:rsid w:val="00EE00D6"/>
    <w:rsid w:val="00EE0185"/>
    <w:rsid w:val="00EE21E5"/>
    <w:rsid w:val="00EE253A"/>
    <w:rsid w:val="00EE28BC"/>
    <w:rsid w:val="00EE4402"/>
    <w:rsid w:val="00EE4A15"/>
    <w:rsid w:val="00EE5E93"/>
    <w:rsid w:val="00EE633C"/>
    <w:rsid w:val="00EE6CF4"/>
    <w:rsid w:val="00EE7699"/>
    <w:rsid w:val="00EE7C61"/>
    <w:rsid w:val="00EE7EBE"/>
    <w:rsid w:val="00EE7F31"/>
    <w:rsid w:val="00EE7FBA"/>
    <w:rsid w:val="00EF0EC2"/>
    <w:rsid w:val="00EF1B40"/>
    <w:rsid w:val="00EF3937"/>
    <w:rsid w:val="00EF44CA"/>
    <w:rsid w:val="00EF61ED"/>
    <w:rsid w:val="00EF6A95"/>
    <w:rsid w:val="00EF7E3A"/>
    <w:rsid w:val="00F000C7"/>
    <w:rsid w:val="00F00393"/>
    <w:rsid w:val="00F03796"/>
    <w:rsid w:val="00F05D5E"/>
    <w:rsid w:val="00F10965"/>
    <w:rsid w:val="00F1384B"/>
    <w:rsid w:val="00F13CD9"/>
    <w:rsid w:val="00F14626"/>
    <w:rsid w:val="00F16B79"/>
    <w:rsid w:val="00F208CD"/>
    <w:rsid w:val="00F211A2"/>
    <w:rsid w:val="00F21B5D"/>
    <w:rsid w:val="00F233D9"/>
    <w:rsid w:val="00F23AE7"/>
    <w:rsid w:val="00F23BF4"/>
    <w:rsid w:val="00F25524"/>
    <w:rsid w:val="00F2747F"/>
    <w:rsid w:val="00F310B7"/>
    <w:rsid w:val="00F32764"/>
    <w:rsid w:val="00F33AE6"/>
    <w:rsid w:val="00F34FC3"/>
    <w:rsid w:val="00F3536E"/>
    <w:rsid w:val="00F35ED5"/>
    <w:rsid w:val="00F3787D"/>
    <w:rsid w:val="00F43347"/>
    <w:rsid w:val="00F43D7D"/>
    <w:rsid w:val="00F43F81"/>
    <w:rsid w:val="00F44A30"/>
    <w:rsid w:val="00F44AC1"/>
    <w:rsid w:val="00F47933"/>
    <w:rsid w:val="00F50502"/>
    <w:rsid w:val="00F52683"/>
    <w:rsid w:val="00F52A0D"/>
    <w:rsid w:val="00F5351F"/>
    <w:rsid w:val="00F54CEB"/>
    <w:rsid w:val="00F55EC3"/>
    <w:rsid w:val="00F5688E"/>
    <w:rsid w:val="00F56D7F"/>
    <w:rsid w:val="00F60A37"/>
    <w:rsid w:val="00F65F48"/>
    <w:rsid w:val="00F662C3"/>
    <w:rsid w:val="00F663B7"/>
    <w:rsid w:val="00F702F9"/>
    <w:rsid w:val="00F71A08"/>
    <w:rsid w:val="00F73AB5"/>
    <w:rsid w:val="00F76BB8"/>
    <w:rsid w:val="00F77824"/>
    <w:rsid w:val="00F82112"/>
    <w:rsid w:val="00F83B94"/>
    <w:rsid w:val="00F84B17"/>
    <w:rsid w:val="00F92B8B"/>
    <w:rsid w:val="00F92C82"/>
    <w:rsid w:val="00F93A1C"/>
    <w:rsid w:val="00F94117"/>
    <w:rsid w:val="00F96A32"/>
    <w:rsid w:val="00F973F0"/>
    <w:rsid w:val="00FA0451"/>
    <w:rsid w:val="00FA3C79"/>
    <w:rsid w:val="00FA3D27"/>
    <w:rsid w:val="00FA4DBB"/>
    <w:rsid w:val="00FA54CA"/>
    <w:rsid w:val="00FA56A4"/>
    <w:rsid w:val="00FA6311"/>
    <w:rsid w:val="00FA63A4"/>
    <w:rsid w:val="00FA78FD"/>
    <w:rsid w:val="00FA7A8A"/>
    <w:rsid w:val="00FB1CBA"/>
    <w:rsid w:val="00FB4DBE"/>
    <w:rsid w:val="00FB5FBF"/>
    <w:rsid w:val="00FB673B"/>
    <w:rsid w:val="00FB7B09"/>
    <w:rsid w:val="00FB7E4B"/>
    <w:rsid w:val="00FC2B36"/>
    <w:rsid w:val="00FC2CF6"/>
    <w:rsid w:val="00FC3CDC"/>
    <w:rsid w:val="00FD0895"/>
    <w:rsid w:val="00FD0FED"/>
    <w:rsid w:val="00FD1265"/>
    <w:rsid w:val="00FD1F16"/>
    <w:rsid w:val="00FD50B4"/>
    <w:rsid w:val="00FD56A5"/>
    <w:rsid w:val="00FD5CFB"/>
    <w:rsid w:val="00FD7784"/>
    <w:rsid w:val="00FD786B"/>
    <w:rsid w:val="00FE2FF2"/>
    <w:rsid w:val="00FE3732"/>
    <w:rsid w:val="00FE7663"/>
    <w:rsid w:val="00FE7E67"/>
    <w:rsid w:val="00FF0EC8"/>
    <w:rsid w:val="00FF13B1"/>
    <w:rsid w:val="00FF18A8"/>
    <w:rsid w:val="00FF2A3F"/>
    <w:rsid w:val="00FF2E4D"/>
    <w:rsid w:val="00FF45E1"/>
    <w:rsid w:val="00FF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A7121FD"/>
  <w15:docId w15:val="{037DF551-58F4-43E6-94A5-524D7B08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2747F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473903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rFonts w:ascii="Cambria" w:hAnsi="Cambria" w:cs="Cambria"/>
      <w:b/>
      <w:bCs/>
      <w:kern w:val="32"/>
      <w:sz w:val="32"/>
      <w:szCs w:val="32"/>
      <w:lang w:val="x-none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"/>
    <w:qFormat/>
    <w:rsid w:val="00473903"/>
    <w:pPr>
      <w:widowControl w:val="0"/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473903"/>
    <w:pPr>
      <w:keepNext/>
      <w:spacing w:before="240" w:after="240"/>
      <w:outlineLvl w:val="2"/>
    </w:pPr>
    <w:rPr>
      <w:rFonts w:ascii="Cambria" w:hAnsi="Cambria" w:cs="Cambria"/>
      <w:b/>
      <w:bCs/>
      <w:sz w:val="26"/>
      <w:szCs w:val="26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73903"/>
    <w:pPr>
      <w:keepNext/>
      <w:jc w:val="center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473903"/>
    <w:pPr>
      <w:spacing w:before="240" w:after="60"/>
      <w:jc w:val="both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473903"/>
    <w:pPr>
      <w:spacing w:before="240" w:after="60"/>
      <w:jc w:val="both"/>
      <w:outlineLvl w:val="5"/>
    </w:pPr>
    <w:rPr>
      <w:rFonts w:ascii="Calibri" w:hAnsi="Calibri" w:cs="Calibri"/>
      <w:b/>
      <w:bCs/>
      <w:sz w:val="22"/>
      <w:szCs w:val="22"/>
      <w:lang w:val="x-none"/>
    </w:rPr>
  </w:style>
  <w:style w:type="paragraph" w:styleId="Titolo7">
    <w:name w:val="heading 7"/>
    <w:basedOn w:val="Normale"/>
    <w:link w:val="Titolo7Carattere"/>
    <w:uiPriority w:val="99"/>
    <w:qFormat/>
    <w:rsid w:val="00473903"/>
    <w:pPr>
      <w:keepNext/>
      <w:keepLines/>
      <w:spacing w:before="120" w:after="120"/>
      <w:ind w:left="720" w:right="720"/>
      <w:jc w:val="both"/>
      <w:outlineLvl w:val="6"/>
    </w:pPr>
    <w:rPr>
      <w:rFonts w:ascii="Calibri" w:hAnsi="Calibri" w:cs="Calibri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473903"/>
    <w:pPr>
      <w:spacing w:before="240" w:after="60"/>
      <w:jc w:val="both"/>
      <w:outlineLvl w:val="7"/>
    </w:pPr>
    <w:rPr>
      <w:rFonts w:ascii="Calibri" w:hAnsi="Calibri" w:cs="Calibri"/>
      <w:i/>
      <w:iCs/>
      <w:sz w:val="24"/>
      <w:szCs w:val="24"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473903"/>
    <w:pPr>
      <w:spacing w:before="240" w:after="60"/>
      <w:jc w:val="both"/>
      <w:outlineLvl w:val="8"/>
    </w:pPr>
    <w:rPr>
      <w:rFonts w:ascii="Cambria" w:hAnsi="Cambria" w:cs="Cambria"/>
      <w:sz w:val="22"/>
      <w:szCs w:val="22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473903"/>
    <w:rPr>
      <w:rFonts w:ascii="Cambria" w:hAnsi="Cambria" w:cs="Cambria"/>
      <w:b/>
      <w:bCs/>
      <w:kern w:val="32"/>
      <w:sz w:val="32"/>
      <w:szCs w:val="32"/>
      <w:lang w:val="x-none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"/>
    <w:rsid w:val="00473903"/>
    <w:rPr>
      <w:rFonts w:ascii="Cambria" w:hAnsi="Cambria" w:cs="Cambria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rsid w:val="00473903"/>
    <w:rPr>
      <w:rFonts w:ascii="Cambria" w:hAnsi="Cambria" w:cs="Cambria"/>
      <w:b/>
      <w:bCs/>
      <w:sz w:val="26"/>
      <w:szCs w:val="26"/>
      <w:lang w:val="x-none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473903"/>
    <w:rPr>
      <w:rFonts w:ascii="Calibri" w:hAnsi="Calibri" w:cs="Calibri"/>
      <w:b/>
      <w:bCs/>
      <w:sz w:val="28"/>
      <w:szCs w:val="28"/>
      <w:lang w:val="x-none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473903"/>
    <w:rPr>
      <w:rFonts w:ascii="Calibri" w:hAnsi="Calibri" w:cs="Calibri"/>
      <w:b/>
      <w:bCs/>
      <w:i/>
      <w:iCs/>
      <w:sz w:val="26"/>
      <w:szCs w:val="26"/>
      <w:lang w:val="x-none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473903"/>
    <w:rPr>
      <w:rFonts w:ascii="Calibri" w:hAnsi="Calibri" w:cs="Calibri"/>
      <w:b/>
      <w:bCs/>
      <w:lang w:val="x-none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473903"/>
    <w:rPr>
      <w:rFonts w:ascii="Calibri" w:hAnsi="Calibri" w:cs="Calibri"/>
      <w:sz w:val="24"/>
      <w:szCs w:val="24"/>
      <w:lang w:val="x-none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473903"/>
    <w:rPr>
      <w:rFonts w:ascii="Calibri" w:hAnsi="Calibri" w:cs="Calibri"/>
      <w:i/>
      <w:iCs/>
      <w:sz w:val="24"/>
      <w:szCs w:val="24"/>
      <w:lang w:val="x-none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473903"/>
    <w:rPr>
      <w:rFonts w:ascii="Cambria" w:hAnsi="Cambria" w:cs="Cambria"/>
      <w:lang w:val="x-none"/>
    </w:rPr>
  </w:style>
  <w:style w:type="paragraph" w:styleId="Titolo">
    <w:name w:val="Title"/>
    <w:basedOn w:val="Normale"/>
    <w:link w:val="TitoloCarattere"/>
    <w:uiPriority w:val="99"/>
    <w:qFormat/>
    <w:rsid w:val="00473903"/>
    <w:pPr>
      <w:jc w:val="center"/>
    </w:pPr>
    <w:rPr>
      <w:rFonts w:ascii="Cambria" w:hAnsi="Cambria" w:cs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basedOn w:val="Carpredefinitoparagrafo"/>
    <w:link w:val="Titolo"/>
    <w:uiPriority w:val="99"/>
    <w:rsid w:val="00473903"/>
    <w:rPr>
      <w:rFonts w:ascii="Cambria" w:hAnsi="Cambria" w:cs="Cambria"/>
      <w:b/>
      <w:bCs/>
      <w:kern w:val="28"/>
      <w:sz w:val="32"/>
      <w:szCs w:val="32"/>
      <w:lang w:val="x-none"/>
    </w:rPr>
  </w:style>
  <w:style w:type="paragraph" w:styleId="Paragrafoelenco">
    <w:name w:val="List Paragraph"/>
    <w:aliases w:val="Table of contents numbered,Elenco num ARGEA,Odsek zoznamu2,List Paragraph1,Bullet List,FooterText,lp1,lp11,List Paragraph11,Use Case List Paragraph,numbered,Paragraphe de liste1,Bulletr List Paragraph,列出段落,列出段落1,Bullet 1,Dot pt,3"/>
    <w:basedOn w:val="Normale"/>
    <w:link w:val="ParagrafoelencoCarattere"/>
    <w:uiPriority w:val="34"/>
    <w:qFormat/>
    <w:rsid w:val="00473903"/>
    <w:pPr>
      <w:ind w:left="708"/>
    </w:pPr>
    <w:rPr>
      <w:rFonts w:cs="Times New Roman"/>
    </w:rPr>
  </w:style>
  <w:style w:type="numbering" w:customStyle="1" w:styleId="Nessunelenco1">
    <w:name w:val="Nessun elenco1"/>
    <w:next w:val="Nessunelenco"/>
    <w:uiPriority w:val="99"/>
    <w:semiHidden/>
    <w:unhideWhenUsed/>
    <w:rsid w:val="007C4DF6"/>
  </w:style>
  <w:style w:type="paragraph" w:styleId="Intestazione">
    <w:name w:val="header"/>
    <w:basedOn w:val="Normale"/>
    <w:link w:val="Intestazione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4DF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4DF6"/>
    <w:rPr>
      <w:noProof/>
    </w:rPr>
  </w:style>
  <w:style w:type="character" w:styleId="Numeropagina">
    <w:name w:val="page number"/>
    <w:basedOn w:val="Carpredefinitoparagrafo"/>
    <w:uiPriority w:val="99"/>
    <w:rsid w:val="007C4DF6"/>
  </w:style>
  <w:style w:type="character" w:styleId="Testosegnaposto">
    <w:name w:val="Placeholder Text"/>
    <w:basedOn w:val="Carpredefinitoparagrafo"/>
    <w:uiPriority w:val="99"/>
    <w:semiHidden/>
    <w:rsid w:val="007C4DF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4DF6"/>
    <w:rPr>
      <w:rFonts w:ascii="Tahoma" w:hAnsi="Tahoma" w:cs="Tahoma"/>
      <w:noProof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4DF6"/>
    <w:rPr>
      <w:rFonts w:ascii="Tahoma" w:hAnsi="Tahoma" w:cs="Tahoma"/>
      <w:noProof/>
      <w:sz w:val="16"/>
      <w:szCs w:val="16"/>
    </w:rPr>
  </w:style>
  <w:style w:type="paragraph" w:customStyle="1" w:styleId="titolo40">
    <w:name w:val="titolo4"/>
    <w:basedOn w:val="Titolo2"/>
    <w:uiPriority w:val="99"/>
    <w:rsid w:val="007C4DF6"/>
    <w:rPr>
      <w:rFonts w:ascii="Arial" w:eastAsia="Times New Roman" w:hAnsi="Arial" w:cs="Arial"/>
      <w:i w:val="0"/>
      <w:iCs w:val="0"/>
      <w:sz w:val="22"/>
      <w:szCs w:val="22"/>
      <w:lang w:val="it-IT"/>
    </w:rPr>
  </w:style>
  <w:style w:type="character" w:customStyle="1" w:styleId="oggetto">
    <w:name w:val="oggetto"/>
    <w:basedOn w:val="Carpredefinitoparagrafo"/>
    <w:uiPriority w:val="1"/>
    <w:rsid w:val="007C4DF6"/>
    <w:rPr>
      <w:rFonts w:ascii="Arial" w:hAnsi="Arial"/>
      <w:sz w:val="24"/>
    </w:rPr>
  </w:style>
  <w:style w:type="paragraph" w:customStyle="1" w:styleId="firma">
    <w:name w:val="firma"/>
    <w:basedOn w:val="Normale"/>
    <w:link w:val="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Cs/>
      <w:sz w:val="24"/>
      <w:szCs w:val="24"/>
    </w:rPr>
  </w:style>
  <w:style w:type="paragraph" w:customStyle="1" w:styleId="indicazionifirma">
    <w:name w:val="indicazioni firma"/>
    <w:basedOn w:val="Normale"/>
    <w:link w:val="indicazioni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7C4DF6"/>
    <w:rPr>
      <w:rFonts w:ascii="Arial" w:eastAsia="Times New Roman" w:hAnsi="Arial" w:cs="Arial"/>
      <w:iCs/>
      <w:sz w:val="24"/>
      <w:szCs w:val="24"/>
    </w:rPr>
  </w:style>
  <w:style w:type="character" w:customStyle="1" w:styleId="indicazionifirmaCarattere">
    <w:name w:val="indicazioni firma Carattere"/>
    <w:basedOn w:val="Carpredefinitoparagrafo"/>
    <w:link w:val="indicazionifirma"/>
    <w:rsid w:val="007C4DF6"/>
    <w:rPr>
      <w:rFonts w:ascii="Arial" w:eastAsia="Times New Roman" w:hAnsi="Arial" w:cs="Arial"/>
      <w:i/>
      <w:iCs/>
      <w:sz w:val="24"/>
      <w:szCs w:val="24"/>
    </w:rPr>
  </w:style>
  <w:style w:type="paragraph" w:styleId="Corpodeltesto3">
    <w:name w:val="Body Text 3"/>
    <w:basedOn w:val="Normale"/>
    <w:link w:val="Corpodeltesto3Carattere"/>
    <w:rsid w:val="007C4DF6"/>
    <w:pPr>
      <w:spacing w:after="120"/>
      <w:ind w:right="141"/>
      <w:jc w:val="both"/>
    </w:pPr>
    <w:rPr>
      <w:rFonts w:ascii="Arial" w:eastAsia="Times New Roman" w:hAnsi="Arial" w:cs="Times New Roman"/>
      <w:sz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7C4DF6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Predefinito">
    <w:name w:val="Predefinito"/>
    <w:rsid w:val="007C4DF6"/>
    <w:pPr>
      <w:tabs>
        <w:tab w:val="left" w:pos="709"/>
      </w:tabs>
      <w:suppressAutoHyphens/>
      <w:spacing w:after="0" w:line="100" w:lineRule="atLeast"/>
    </w:pPr>
    <w:rPr>
      <w:rFonts w:ascii="Liberation Serif" w:eastAsia="Times New Roman" w:hAnsi="Times New Roman" w:cs="Liberation Serif"/>
      <w:color w:val="00000A"/>
      <w:sz w:val="20"/>
      <w:szCs w:val="20"/>
    </w:rPr>
  </w:style>
  <w:style w:type="paragraph" w:customStyle="1" w:styleId="PARAGRAFOSTANDARDN">
    <w:name w:val="PARAGRAFO STANDARD N"/>
    <w:uiPriority w:val="99"/>
    <w:rsid w:val="007C4D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0">
    <w:name w:val="Hyperlink.0"/>
    <w:uiPriority w:val="99"/>
    <w:rsid w:val="007C4DF6"/>
    <w:rPr>
      <w:rFonts w:ascii="Arial" w:hAnsi="Arial"/>
      <w:color w:val="000000"/>
      <w:sz w:val="22"/>
      <w:u w:val="none" w:color="000000"/>
      <w:shd w:val="clear" w:color="auto" w:fill="FFFF00"/>
    </w:rPr>
  </w:style>
  <w:style w:type="numbering" w:customStyle="1" w:styleId="List9">
    <w:name w:val="List 9"/>
    <w:rsid w:val="007C4DF6"/>
    <w:pPr>
      <w:numPr>
        <w:numId w:val="3"/>
      </w:numPr>
    </w:pPr>
  </w:style>
  <w:style w:type="paragraph" w:customStyle="1" w:styleId="Default">
    <w:name w:val="Default"/>
    <w:rsid w:val="007C4D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qFormat/>
    <w:rsid w:val="007C4DF6"/>
    <w:pPr>
      <w:spacing w:after="120" w:line="276" w:lineRule="auto"/>
    </w:pPr>
    <w:rPr>
      <w:rFonts w:asciiTheme="minorHAnsi" w:hAnsiTheme="minorHAnsi"/>
      <w:noProof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C4DF6"/>
    <w:rPr>
      <w:noProof/>
    </w:rPr>
  </w:style>
  <w:style w:type="character" w:styleId="Collegamentoipertestuale">
    <w:name w:val="Hyperlink"/>
    <w:basedOn w:val="Carpredefinitoparagrafo"/>
    <w:uiPriority w:val="99"/>
    <w:unhideWhenUsed/>
    <w:rsid w:val="007C4DF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7C4DF6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7C4DF6"/>
    <w:rPr>
      <w:rFonts w:asciiTheme="minorHAnsi" w:hAnsiTheme="minorHAnsi"/>
      <w:noProof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C4DF6"/>
    <w:rPr>
      <w:noProof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semiHidden/>
    <w:unhideWhenUsed/>
    <w:rsid w:val="007C4DF6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D93DB1"/>
    <w:pPr>
      <w:spacing w:after="120" w:line="480" w:lineRule="auto"/>
    </w:pPr>
    <w:rPr>
      <w:rFonts w:eastAsia="Calibri"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3DB1"/>
    <w:rPr>
      <w:rFonts w:ascii="Times New Roman" w:eastAsia="Calibri" w:hAnsi="Times New Roman" w:cs="Times New Roman"/>
      <w:sz w:val="20"/>
      <w:szCs w:val="20"/>
    </w:rPr>
  </w:style>
  <w:style w:type="paragraph" w:customStyle="1" w:styleId="xmsonormal">
    <w:name w:val="x_msonormal"/>
    <w:basedOn w:val="Normale"/>
    <w:rsid w:val="00270309"/>
    <w:rPr>
      <w:rFonts w:cs="Times New Roman"/>
      <w:sz w:val="24"/>
      <w:szCs w:val="24"/>
      <w:lang w:eastAsia="it-IT"/>
    </w:rPr>
  </w:style>
  <w:style w:type="paragraph" w:customStyle="1" w:styleId="CM43">
    <w:name w:val="CM43"/>
    <w:basedOn w:val="Default"/>
    <w:next w:val="Default"/>
    <w:uiPriority w:val="99"/>
    <w:rsid w:val="005529AF"/>
    <w:rPr>
      <w:rFonts w:ascii="Times New Roman" w:hAnsi="Times New Roman" w:cs="Times New Roman"/>
      <w:color w:val="auto"/>
    </w:rPr>
  </w:style>
  <w:style w:type="paragraph" w:styleId="NormaleWeb">
    <w:name w:val="Normal (Web)"/>
    <w:basedOn w:val="Normale"/>
    <w:uiPriority w:val="99"/>
    <w:unhideWhenUsed/>
    <w:qFormat/>
    <w:rsid w:val="004D7A92"/>
    <w:pPr>
      <w:suppressAutoHyphens/>
      <w:spacing w:beforeAutospacing="1" w:after="119"/>
    </w:pPr>
    <w:rPr>
      <w:rFonts w:eastAsia="Times New Roman" w:cs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Table of contents numbered Carattere,Elenco num ARGEA Carattere,Odsek zoznamu2 Carattere,List Paragraph1 Carattere,Bullet List Carattere,FooterText Carattere,lp1 Carattere,lp11 Carattere,List Paragraph11 Carattere,3 Carattere"/>
    <w:link w:val="Paragrafoelenco"/>
    <w:uiPriority w:val="34"/>
    <w:qFormat/>
    <w:locked/>
    <w:rsid w:val="005A58C5"/>
    <w:rPr>
      <w:rFonts w:ascii="Times New Roman" w:hAnsi="Times New Roman" w:cs="Times New Roman"/>
      <w:sz w:val="20"/>
      <w:szCs w:val="20"/>
    </w:rPr>
  </w:style>
  <w:style w:type="paragraph" w:customStyle="1" w:styleId="LO-normal">
    <w:name w:val="LO-normal"/>
    <w:basedOn w:val="Normale"/>
    <w:rsid w:val="00765125"/>
    <w:pPr>
      <w:spacing w:before="120"/>
      <w:jc w:val="both"/>
    </w:pPr>
    <w:rPr>
      <w:rFonts w:eastAsia="Times New Roman" w:cs="Times New Roman"/>
      <w:sz w:val="24"/>
      <w:szCs w:val="24"/>
      <w:lang w:eastAsia="zh-CN"/>
    </w:rPr>
  </w:style>
  <w:style w:type="paragraph" w:customStyle="1" w:styleId="xmsolistparagraph">
    <w:name w:val="x_msolistparagraph"/>
    <w:basedOn w:val="Normale"/>
    <w:rsid w:val="00565CE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it-IT"/>
    </w:rPr>
  </w:style>
  <w:style w:type="table" w:customStyle="1" w:styleId="TableGrid">
    <w:name w:val="TableGrid"/>
    <w:rsid w:val="009578B4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3">
    <w:name w:val="Griglia tabella3"/>
    <w:basedOn w:val="Tabellanormale"/>
    <w:next w:val="Grigliatabella"/>
    <w:rsid w:val="00041C0F"/>
    <w:pPr>
      <w:suppressAutoHyphens/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CD66EC"/>
    <w:rPr>
      <w:color w:val="605E5C"/>
      <w:shd w:val="clear" w:color="auto" w:fill="E1DFDD"/>
    </w:rPr>
  </w:style>
  <w:style w:type="table" w:customStyle="1" w:styleId="Grigliatabella4">
    <w:name w:val="Griglia tabella4"/>
    <w:basedOn w:val="Tabellanormale"/>
    <w:next w:val="Grigliatabella"/>
    <w:uiPriority w:val="39"/>
    <w:rsid w:val="006F6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E26CF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6CF4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6CF4"/>
    <w:rPr>
      <w:rFonts w:ascii="Times New Roman" w:hAnsi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6CF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6CF4"/>
    <w:rPr>
      <w:rFonts w:ascii="Times New Roman" w:hAnsi="Times New Roman"/>
      <w:b/>
      <w:bCs/>
      <w:sz w:val="20"/>
      <w:szCs w:val="20"/>
    </w:rPr>
  </w:style>
  <w:style w:type="paragraph" w:customStyle="1" w:styleId="TableParagraph">
    <w:name w:val="Table Paragraph"/>
    <w:basedOn w:val="Normale"/>
    <w:uiPriority w:val="1"/>
    <w:qFormat/>
    <w:rsid w:val="00896428"/>
    <w:pPr>
      <w:widowControl w:val="0"/>
      <w:autoSpaceDE w:val="0"/>
      <w:autoSpaceDN w:val="0"/>
    </w:pPr>
    <w:rPr>
      <w:rFonts w:ascii="Calibri Light" w:eastAsia="Calibri Light" w:hAnsi="Calibri Light" w:cs="Calibri Ligh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3FD87EA9B0424BBCEF709D660B195E" ma:contentTypeVersion="18" ma:contentTypeDescription="Creare un nuovo documento." ma:contentTypeScope="" ma:versionID="65578c0a0d8c9d840ca33b4fcf52638c">
  <xsd:schema xmlns:xsd="http://www.w3.org/2001/XMLSchema" xmlns:xs="http://www.w3.org/2001/XMLSchema" xmlns:p="http://schemas.microsoft.com/office/2006/metadata/properties" xmlns:ns3="8f8238b6-0fdb-4eab-b187-cef2dfef91fc" xmlns:ns4="8d0e73fc-776b-43a1-8a43-273e12763e4b" targetNamespace="http://schemas.microsoft.com/office/2006/metadata/properties" ma:root="true" ma:fieldsID="bc6c1537f81d2515d6edf1d4bc4b4cd7" ns3:_="" ns4:_="">
    <xsd:import namespace="8f8238b6-0fdb-4eab-b187-cef2dfef91fc"/>
    <xsd:import namespace="8d0e73fc-776b-43a1-8a43-273e12763e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38b6-0fdb-4eab-b187-cef2dfef9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e73fc-776b-43a1-8a43-273e12763e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8238b6-0fdb-4eab-b187-cef2dfef91f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97BC5-DD0B-4DA2-99B7-CBC73C206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238b6-0fdb-4eab-b187-cef2dfef91fc"/>
    <ds:schemaRef ds:uri="8d0e73fc-776b-43a1-8a43-273e12763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7A1BE5-4199-4E4E-940B-ABDFEFC0FFAD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8f8238b6-0fdb-4eab-b187-cef2dfef91fc"/>
    <ds:schemaRef ds:uri="http://schemas.openxmlformats.org/package/2006/metadata/core-properties"/>
    <ds:schemaRef ds:uri="8d0e73fc-776b-43a1-8a43-273e12763e4b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6E8B678-D160-4EBE-BF76-08F308590B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DD73EA-F6CD-46A0-BF11-3BE405E0B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Gentili</dc:creator>
  <cp:lastModifiedBy>Giancarlo Faillaci</cp:lastModifiedBy>
  <cp:revision>3</cp:revision>
  <cp:lastPrinted>2023-09-15T11:26:00Z</cp:lastPrinted>
  <dcterms:created xsi:type="dcterms:W3CDTF">2025-08-08T09:52:00Z</dcterms:created>
  <dcterms:modified xsi:type="dcterms:W3CDTF">2025-08-08T09:53:00Z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0x010100E13FD87EA9B0424BBCEF709D660B195E</vt:lpwstr>
  </property>
</Properties>
</file>